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19E77" w14:textId="77777777" w:rsidR="00403D9F" w:rsidRPr="00403D9F" w:rsidRDefault="00403D9F">
      <w:pPr>
        <w:spacing w:before="24" w:line="540" w:lineRule="exact"/>
        <w:ind w:left="3531"/>
        <w:rPr>
          <w:rFonts w:asciiTheme="minorHAnsi" w:hAnsiTheme="minorHAnsi" w:cstheme="minorHAnsi"/>
        </w:rPr>
      </w:pPr>
      <w:r w:rsidRPr="00403D9F">
        <w:rPr>
          <w:rFonts w:asciiTheme="minorHAnsi" w:hAnsiTheme="minorHAnsi" w:cstheme="minorHAnsi"/>
        </w:rPr>
        <w:t>Rylee Whitworth</w:t>
      </w:r>
    </w:p>
    <w:p w14:paraId="2A4F8388" w14:textId="58EC9A8B" w:rsidR="00270B7C" w:rsidRPr="00403D9F" w:rsidRDefault="00403D9F">
      <w:pPr>
        <w:spacing w:before="24" w:line="540" w:lineRule="exact"/>
        <w:ind w:left="3531"/>
        <w:rPr>
          <w:rFonts w:asciiTheme="minorHAnsi" w:hAnsiTheme="minorHAnsi" w:cstheme="minorHAnsi"/>
          <w:sz w:val="44"/>
          <w:szCs w:val="44"/>
        </w:rPr>
      </w:pPr>
      <w:r w:rsidRPr="00403D9F">
        <w:rPr>
          <w:rFonts w:asciiTheme="minorHAnsi" w:hAnsiTheme="minorHAnsi" w:cstheme="minorHAnsi"/>
          <w:position w:val="-1"/>
          <w:sz w:val="44"/>
          <w:szCs w:val="44"/>
        </w:rPr>
        <w:t>Med</w:t>
      </w:r>
      <w:r w:rsidRPr="00403D9F">
        <w:rPr>
          <w:rFonts w:asciiTheme="minorHAnsi" w:hAnsiTheme="minorHAnsi" w:cstheme="minorHAnsi"/>
          <w:spacing w:val="-3"/>
          <w:position w:val="-1"/>
          <w:sz w:val="44"/>
          <w:szCs w:val="44"/>
        </w:rPr>
        <w:t>i</w:t>
      </w:r>
      <w:r w:rsidRPr="00403D9F">
        <w:rPr>
          <w:rFonts w:asciiTheme="minorHAnsi" w:hAnsiTheme="minorHAnsi" w:cstheme="minorHAnsi"/>
          <w:spacing w:val="-2"/>
          <w:position w:val="-1"/>
          <w:sz w:val="44"/>
          <w:szCs w:val="44"/>
        </w:rPr>
        <w:t>ca</w:t>
      </w:r>
      <w:r w:rsidRPr="00403D9F">
        <w:rPr>
          <w:rFonts w:asciiTheme="minorHAnsi" w:hAnsiTheme="minorHAnsi" w:cstheme="minorHAnsi"/>
          <w:position w:val="-1"/>
          <w:sz w:val="44"/>
          <w:szCs w:val="44"/>
        </w:rPr>
        <w:t xml:space="preserve">l </w:t>
      </w:r>
      <w:r w:rsidRPr="00403D9F">
        <w:rPr>
          <w:rFonts w:asciiTheme="minorHAnsi" w:hAnsiTheme="minorHAnsi" w:cstheme="minorHAnsi"/>
          <w:spacing w:val="-2"/>
          <w:position w:val="-1"/>
          <w:sz w:val="44"/>
          <w:szCs w:val="44"/>
        </w:rPr>
        <w:t>A</w:t>
      </w:r>
      <w:r w:rsidRPr="00403D9F">
        <w:rPr>
          <w:rFonts w:asciiTheme="minorHAnsi" w:hAnsiTheme="minorHAnsi" w:cstheme="minorHAnsi"/>
          <w:position w:val="-1"/>
          <w:sz w:val="44"/>
          <w:szCs w:val="44"/>
        </w:rPr>
        <w:t>s</w:t>
      </w:r>
      <w:r w:rsidRPr="00403D9F">
        <w:rPr>
          <w:rFonts w:asciiTheme="minorHAnsi" w:hAnsiTheme="minorHAnsi" w:cstheme="minorHAnsi"/>
          <w:spacing w:val="-1"/>
          <w:position w:val="-1"/>
          <w:sz w:val="44"/>
          <w:szCs w:val="44"/>
        </w:rPr>
        <w:t>s</w:t>
      </w:r>
      <w:r w:rsidRPr="00403D9F">
        <w:rPr>
          <w:rFonts w:asciiTheme="minorHAnsi" w:hAnsiTheme="minorHAnsi" w:cstheme="minorHAnsi"/>
          <w:position w:val="-1"/>
          <w:sz w:val="44"/>
          <w:szCs w:val="44"/>
        </w:rPr>
        <w:t>is</w:t>
      </w:r>
      <w:r w:rsidRPr="00403D9F">
        <w:rPr>
          <w:rFonts w:asciiTheme="minorHAnsi" w:hAnsiTheme="minorHAnsi" w:cstheme="minorHAnsi"/>
          <w:spacing w:val="-2"/>
          <w:position w:val="-1"/>
          <w:sz w:val="44"/>
          <w:szCs w:val="44"/>
        </w:rPr>
        <w:t>t</w:t>
      </w:r>
      <w:r w:rsidRPr="00403D9F">
        <w:rPr>
          <w:rFonts w:asciiTheme="minorHAnsi" w:hAnsiTheme="minorHAnsi" w:cstheme="minorHAnsi"/>
          <w:position w:val="-1"/>
          <w:sz w:val="44"/>
          <w:szCs w:val="44"/>
        </w:rPr>
        <w:t>a</w:t>
      </w:r>
      <w:r w:rsidRPr="00403D9F">
        <w:rPr>
          <w:rFonts w:asciiTheme="minorHAnsi" w:hAnsiTheme="minorHAnsi" w:cstheme="minorHAnsi"/>
          <w:spacing w:val="-2"/>
          <w:position w:val="-1"/>
          <w:sz w:val="44"/>
          <w:szCs w:val="44"/>
        </w:rPr>
        <w:t>n</w:t>
      </w:r>
      <w:r w:rsidRPr="00403D9F">
        <w:rPr>
          <w:rFonts w:asciiTheme="minorHAnsi" w:hAnsiTheme="minorHAnsi" w:cstheme="minorHAnsi"/>
          <w:position w:val="-1"/>
          <w:sz w:val="44"/>
          <w:szCs w:val="44"/>
        </w:rPr>
        <w:t>t</w:t>
      </w:r>
    </w:p>
    <w:p w14:paraId="4775C4E8" w14:textId="77777777" w:rsidR="00270B7C" w:rsidRPr="00403D9F" w:rsidRDefault="00270B7C">
      <w:pPr>
        <w:spacing w:before="12" w:line="200" w:lineRule="exact"/>
        <w:rPr>
          <w:rFonts w:asciiTheme="minorHAnsi" w:hAnsiTheme="minorHAnsi" w:cstheme="minorHAnsi"/>
          <w:sz w:val="18"/>
          <w:szCs w:val="18"/>
        </w:rPr>
        <w:sectPr w:rsidR="00270B7C" w:rsidRPr="00403D9F">
          <w:pgSz w:w="11920" w:h="16840"/>
          <w:pgMar w:top="760" w:right="860" w:bottom="280" w:left="680" w:header="720" w:footer="720" w:gutter="0"/>
          <w:cols w:space="720"/>
        </w:sectPr>
      </w:pPr>
    </w:p>
    <w:p w14:paraId="0C0FE395" w14:textId="77777777" w:rsidR="00270B7C" w:rsidRPr="00403D9F" w:rsidRDefault="00403D9F">
      <w:pPr>
        <w:spacing w:before="74" w:line="535" w:lineRule="auto"/>
        <w:ind w:left="184" w:right="252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 xml:space="preserve">E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k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</w:p>
    <w:p w14:paraId="589A82CD" w14:textId="77777777" w:rsidR="00270B7C" w:rsidRPr="00403D9F" w:rsidRDefault="00403D9F">
      <w:pPr>
        <w:spacing w:before="27"/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</w:p>
    <w:p w14:paraId="3A98CABD" w14:textId="77777777" w:rsidR="00270B7C" w:rsidRPr="00403D9F" w:rsidRDefault="00270B7C">
      <w:pPr>
        <w:spacing w:before="18" w:line="280" w:lineRule="exact"/>
        <w:rPr>
          <w:rFonts w:asciiTheme="minorHAnsi" w:hAnsiTheme="minorHAnsi" w:cstheme="minorHAnsi"/>
          <w:sz w:val="24"/>
          <w:szCs w:val="24"/>
        </w:rPr>
      </w:pPr>
    </w:p>
    <w:p w14:paraId="12A68D74" w14:textId="77777777" w:rsidR="00270B7C" w:rsidRPr="00403D9F" w:rsidRDefault="00403D9F">
      <w:pPr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&amp;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 xml:space="preserve"> w</w:t>
      </w:r>
      <w:r w:rsidRPr="00403D9F">
        <w:rPr>
          <w:rFonts w:asciiTheme="minorHAnsi" w:hAnsiTheme="minorHAnsi" w:cstheme="minorHAnsi"/>
          <w:i/>
          <w:spacing w:val="8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d-p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</w:p>
    <w:p w14:paraId="1A8D57FC" w14:textId="77777777" w:rsidR="00270B7C" w:rsidRPr="00403D9F" w:rsidRDefault="00270B7C">
      <w:pPr>
        <w:spacing w:before="18" w:line="280" w:lineRule="exact"/>
        <w:rPr>
          <w:rFonts w:asciiTheme="minorHAnsi" w:hAnsiTheme="minorHAnsi" w:cstheme="minorHAnsi"/>
          <w:sz w:val="24"/>
          <w:szCs w:val="24"/>
        </w:rPr>
      </w:pPr>
    </w:p>
    <w:p w14:paraId="3B7524E8" w14:textId="77777777" w:rsidR="00270B7C" w:rsidRPr="00403D9F" w:rsidRDefault="00403D9F">
      <w:pPr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ha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rt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</w:p>
    <w:p w14:paraId="1815A144" w14:textId="77777777" w:rsidR="00270B7C" w:rsidRPr="00403D9F" w:rsidRDefault="00270B7C">
      <w:pPr>
        <w:spacing w:line="100" w:lineRule="exact"/>
        <w:rPr>
          <w:rFonts w:asciiTheme="minorHAnsi" w:hAnsiTheme="minorHAnsi" w:cstheme="minorHAnsi"/>
          <w:sz w:val="8"/>
          <w:szCs w:val="8"/>
        </w:rPr>
      </w:pPr>
    </w:p>
    <w:p w14:paraId="10D85E09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79C38D0" w14:textId="77777777" w:rsidR="00270B7C" w:rsidRPr="00403D9F" w:rsidRDefault="00403D9F">
      <w:pPr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ili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</w:p>
    <w:p w14:paraId="1F3C7096" w14:textId="77777777" w:rsidR="00270B7C" w:rsidRPr="00403D9F" w:rsidRDefault="00270B7C">
      <w:pPr>
        <w:spacing w:before="19" w:line="280" w:lineRule="exact"/>
        <w:rPr>
          <w:rFonts w:asciiTheme="minorHAnsi" w:hAnsiTheme="minorHAnsi" w:cstheme="minorHAnsi"/>
          <w:sz w:val="24"/>
          <w:szCs w:val="24"/>
        </w:rPr>
      </w:pPr>
    </w:p>
    <w:p w14:paraId="6CB7E8FB" w14:textId="77777777" w:rsidR="00270B7C" w:rsidRPr="00403D9F" w:rsidRDefault="00403D9F">
      <w:pPr>
        <w:spacing w:line="532" w:lineRule="auto"/>
        <w:ind w:left="184" w:right="326"/>
        <w:jc w:val="both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ece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me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Wri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 xml:space="preserve"> c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rr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pond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</w:p>
    <w:p w14:paraId="6671D1C1" w14:textId="77777777" w:rsidR="00270B7C" w:rsidRPr="00403D9F" w:rsidRDefault="00403D9F">
      <w:pPr>
        <w:spacing w:before="28"/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n</w:t>
      </w:r>
    </w:p>
    <w:p w14:paraId="3788BA99" w14:textId="77777777" w:rsidR="00270B7C" w:rsidRPr="00403D9F" w:rsidRDefault="00270B7C">
      <w:pPr>
        <w:spacing w:before="2" w:line="260" w:lineRule="exact"/>
        <w:rPr>
          <w:rFonts w:asciiTheme="minorHAnsi" w:hAnsiTheme="minorHAnsi" w:cstheme="minorHAnsi"/>
          <w:sz w:val="24"/>
          <w:szCs w:val="24"/>
        </w:rPr>
      </w:pPr>
    </w:p>
    <w:p w14:paraId="136B3F20" w14:textId="77777777" w:rsidR="00270B7C" w:rsidRPr="00403D9F" w:rsidRDefault="00403D9F">
      <w:pPr>
        <w:spacing w:line="552" w:lineRule="auto"/>
        <w:ind w:left="184" w:right="19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ffi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app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403D9F">
        <w:rPr>
          <w:rFonts w:asciiTheme="minorHAnsi" w:hAnsiTheme="minorHAnsi" w:cstheme="minorHAnsi"/>
          <w:i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 xml:space="preserve"> d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wi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du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ffi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</w:p>
    <w:p w14:paraId="1461634D" w14:textId="77777777" w:rsidR="00270B7C" w:rsidRPr="00403D9F" w:rsidRDefault="00403D9F">
      <w:pPr>
        <w:spacing w:before="10"/>
        <w:ind w:left="18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j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&amp;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5"/>
          <w:sz w:val="18"/>
          <w:szCs w:val="18"/>
        </w:rPr>
        <w:t>mm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un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iz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8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</w:p>
    <w:p w14:paraId="2D250F76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1CEE5D5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953C630" w14:textId="77777777" w:rsidR="00270B7C" w:rsidRPr="00403D9F" w:rsidRDefault="00403D9F">
      <w:pPr>
        <w:ind w:left="15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</w:p>
    <w:p w14:paraId="1DE706EB" w14:textId="77777777" w:rsidR="00270B7C" w:rsidRPr="00403D9F" w:rsidRDefault="00270B7C">
      <w:pPr>
        <w:spacing w:before="3" w:line="180" w:lineRule="exact"/>
        <w:rPr>
          <w:rFonts w:asciiTheme="minorHAnsi" w:hAnsiTheme="minorHAnsi" w:cstheme="minorHAnsi"/>
          <w:sz w:val="16"/>
          <w:szCs w:val="16"/>
        </w:rPr>
      </w:pPr>
    </w:p>
    <w:p w14:paraId="430129EE" w14:textId="77777777" w:rsidR="00270B7C" w:rsidRPr="00403D9F" w:rsidRDefault="00403D9F">
      <w:pPr>
        <w:ind w:left="153" w:right="-3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z w:val="18"/>
          <w:szCs w:val="18"/>
        </w:rPr>
        <w:pict w14:anchorId="0B392003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.65pt;margin-top:126.25pt;width:479.4pt;height:103.6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69"/>
                    <w:gridCol w:w="614"/>
                    <w:gridCol w:w="6005"/>
                  </w:tblGrid>
                  <w:tr w:rsidR="00270B7C" w14:paraId="0E9DD5FA" w14:textId="77777777">
                    <w:trPr>
                      <w:trHeight w:hRule="exact" w:val="467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B29E01" w14:textId="77777777" w:rsidR="00270B7C" w:rsidRDefault="00403D9F">
                        <w:pPr>
                          <w:spacing w:before="9" w:line="220" w:lineRule="exact"/>
                          <w:ind w:left="40" w:right="415"/>
                        </w:pPr>
                        <w:r>
                          <w:rPr>
                            <w:i/>
                            <w:spacing w:val="-1"/>
                          </w:rPr>
                          <w:t>w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i/>
                          </w:rPr>
                          <w:t>k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</w:rPr>
                          <w:t>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n</w:t>
                        </w:r>
                        <w:r>
                          <w:rPr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  <w:spacing w:val="1"/>
                          </w:rPr>
                          <w:t>n</w:t>
                        </w:r>
                        <w:r>
                          <w:rPr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i/>
                          </w:rPr>
                          <w:t>y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2"/>
                          </w:rPr>
                          <w:t>m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3"/>
                          </w:rPr>
                          <w:t>et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i/>
                            <w:spacing w:val="3"/>
                          </w:rPr>
                          <w:t>u</w:t>
                        </w:r>
                        <w:r>
                          <w:rPr>
                            <w:i/>
                          </w:rPr>
                          <w:t>t i</w:t>
                        </w:r>
                        <w:r>
                          <w:rPr>
                            <w:i/>
                            <w:spacing w:val="1"/>
                          </w:rPr>
                          <w:t>nd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ed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x</w:t>
                        </w:r>
                        <w:r>
                          <w:rPr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i/>
                            <w:spacing w:val="5"/>
                          </w:rPr>
                          <w:t>d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</w:rPr>
                          <w:t>ll</w:t>
                        </w:r>
                        <w:r>
                          <w:rPr>
                            <w:i/>
                            <w:spacing w:val="1"/>
                          </w:rPr>
                          <w:t xml:space="preserve"> o</w:t>
                        </w:r>
                        <w:r>
                          <w:rPr>
                            <w:i/>
                          </w:rPr>
                          <w:t>f t</w:t>
                        </w:r>
                        <w:r>
                          <w:rPr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i/>
                          </w:rPr>
                          <w:t xml:space="preserve">e </w:t>
                        </w:r>
                        <w:r>
                          <w:rPr>
                            <w:i/>
                            <w:spacing w:val="1"/>
                          </w:rPr>
                          <w:t>go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i/>
                          </w:rPr>
                          <w:t>s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6438CC" w14:textId="77777777" w:rsidR="00270B7C" w:rsidRDefault="00403D9F">
                        <w:pPr>
                          <w:spacing w:line="12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3"/>
                            <w:sz w:val="22"/>
                            <w:szCs w:val="22"/>
                          </w:rPr>
                          <w:t></w:t>
                        </w:r>
                      </w:p>
                      <w:p w14:paraId="34E3B8F0" w14:textId="77777777" w:rsidR="00270B7C" w:rsidRDefault="00403D9F">
                        <w:pPr>
                          <w:spacing w:before="46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A9CF7" w14:textId="77777777" w:rsidR="00270B7C" w:rsidRDefault="00403D9F">
                        <w:pPr>
                          <w:spacing w:line="160" w:lineRule="exact"/>
                          <w:ind w:left="63"/>
                        </w:pPr>
                        <w:r>
                          <w:rPr>
                            <w:position w:val="1"/>
                          </w:rPr>
                          <w:t>A</w:t>
                        </w:r>
                        <w:r>
                          <w:rPr>
                            <w:spacing w:val="6"/>
                            <w:position w:val="1"/>
                          </w:rPr>
                          <w:t>d</w:t>
                        </w:r>
                        <w:r>
                          <w:rPr>
                            <w:spacing w:val="3"/>
                            <w:position w:val="1"/>
                          </w:rPr>
                          <w:t>v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si</w:t>
                        </w:r>
                        <w:r>
                          <w:rPr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g</w:t>
                        </w:r>
                        <w:r>
                          <w:rPr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pa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ab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position w:val="1"/>
                          </w:rPr>
                          <w:t>t</w:t>
                        </w:r>
                        <w:r>
                          <w:rPr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1"/>
                          </w:rPr>
                          <w:t>m</w:t>
                        </w:r>
                        <w:r>
                          <w:rPr>
                            <w:spacing w:val="3"/>
                            <w:position w:val="1"/>
                          </w:rPr>
                          <w:t>ed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ca</w:t>
                        </w:r>
                        <w:r>
                          <w:rPr>
                            <w:spacing w:val="2"/>
                            <w:position w:val="1"/>
                          </w:rPr>
                          <w:t>ti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5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d</w:t>
                        </w:r>
                        <w:r>
                          <w:rPr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spacing w:val="3"/>
                            <w:position w:val="1"/>
                          </w:rPr>
                          <w:t>pe</w:t>
                        </w:r>
                        <w:r>
                          <w:rPr>
                            <w:spacing w:val="5"/>
                            <w:position w:val="1"/>
                          </w:rPr>
                          <w:t>c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position w:val="1"/>
                          </w:rPr>
                          <w:t>l</w:t>
                        </w:r>
                        <w:r>
                          <w:rPr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  <w:position w:val="1"/>
                          </w:rPr>
                          <w:t>d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13"/>
                            <w:position w:val="1"/>
                          </w:rPr>
                          <w:t>s</w:t>
                        </w:r>
                        <w:r>
                          <w:rPr>
                            <w:position w:val="1"/>
                          </w:rPr>
                          <w:t>.</w:t>
                        </w:r>
                      </w:p>
                      <w:p w14:paraId="26A4780A" w14:textId="77777777" w:rsidR="00270B7C" w:rsidRDefault="00403D9F">
                        <w:pPr>
                          <w:spacing w:before="36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tici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a</w:t>
                        </w:r>
                        <w:r>
                          <w:t>ll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al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t>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te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-4"/>
                          </w:rPr>
                          <w:t>y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ti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5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270B7C" w14:paraId="5E79610F" w14:textId="77777777">
                    <w:trPr>
                      <w:trHeight w:hRule="exact" w:val="251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269017" w14:textId="77777777" w:rsidR="00270B7C" w:rsidRDefault="00403D9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i/>
                            <w:spacing w:val="1"/>
                          </w:rPr>
                          <w:t>an</w:t>
                        </w:r>
                        <w:r>
                          <w:rPr>
                            <w:i/>
                          </w:rPr>
                          <w:t>d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2"/>
                          </w:rPr>
                          <w:t>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</w:rPr>
                          <w:t>s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t f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</w:rPr>
                          <w:t>r</w:t>
                        </w:r>
                        <w:r>
                          <w:rPr>
                            <w:i/>
                            <w:spacing w:val="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it</w:t>
                        </w:r>
                        <w:r>
                          <w:rPr>
                            <w:i/>
                            <w:spacing w:val="3"/>
                          </w:rPr>
                          <w:t>.</w:t>
                        </w:r>
                        <w:r>
                          <w:rPr>
                            <w:i/>
                          </w:rPr>
                          <w:t>”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2AC01" w14:textId="77777777" w:rsidR="00270B7C" w:rsidRDefault="00403D9F">
                        <w:pPr>
                          <w:spacing w:line="18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3D808B" w14:textId="77777777" w:rsidR="00270B7C" w:rsidRDefault="00403D9F">
                        <w:pPr>
                          <w:spacing w:before="3"/>
                          <w:ind w:left="63"/>
                        </w:pPr>
                        <w:r>
                          <w:rPr>
                            <w:spacing w:val="5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k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repor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ar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f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 xml:space="preserve">s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g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repor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t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4"/>
                          </w:rPr>
                          <w:t xml:space="preserve"> 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7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270B7C" w14:paraId="10070977" w14:textId="77777777">
                    <w:trPr>
                      <w:trHeight w:hRule="exact" w:val="264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8D735C" w14:textId="77777777" w:rsidR="00270B7C" w:rsidRDefault="00270B7C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8F7460" w14:textId="77777777" w:rsidR="00270B7C" w:rsidRDefault="00403D9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06CB4" w14:textId="77777777" w:rsidR="00270B7C" w:rsidRDefault="00403D9F">
                        <w:pPr>
                          <w:spacing w:before="16"/>
                          <w:ind w:left="63"/>
                        </w:pPr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t>ia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h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GNs,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pro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als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h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G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w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en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ire</w:t>
                        </w:r>
                        <w:r>
                          <w:rPr>
                            <w:spacing w:val="7"/>
                          </w:rPr>
                          <w:t>d</w:t>
                        </w:r>
                        <w:r>
                          <w:t>.</w:t>
                        </w:r>
                      </w:p>
                    </w:tc>
                  </w:tr>
                  <w:tr w:rsidR="00270B7C" w14:paraId="1BB7B388" w14:textId="77777777">
                    <w:trPr>
                      <w:trHeight w:hRule="exact" w:val="264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2C60F" w14:textId="77777777" w:rsidR="00270B7C" w:rsidRDefault="00403D9F">
                        <w:pPr>
                          <w:spacing w:line="160" w:lineRule="exact"/>
                          <w:ind w:left="40"/>
                        </w:pPr>
                        <w:r>
                          <w:rPr>
                            <w:spacing w:val="2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spacing w:val="3"/>
                            <w:position w:val="1"/>
                          </w:rPr>
                          <w:t>on</w:t>
                        </w:r>
                        <w:r>
                          <w:rPr>
                            <w:position w:val="1"/>
                          </w:rPr>
                          <w:t>y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"/>
                          </w:rPr>
                          <w:t>B</w:t>
                        </w:r>
                        <w:r>
                          <w:rPr>
                            <w:spacing w:val="3"/>
                            <w:position w:val="1"/>
                          </w:rPr>
                          <w:t>r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-2"/>
                            <w:position w:val="1"/>
                          </w:rPr>
                          <w:t>w</w:t>
                        </w:r>
                        <w:r>
                          <w:rPr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5379D" w14:textId="77777777" w:rsidR="00270B7C" w:rsidRDefault="00403D9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E38023" w14:textId="77777777" w:rsidR="00270B7C" w:rsidRDefault="00403D9F">
                        <w:pPr>
                          <w:spacing w:before="16"/>
                          <w:ind w:left="63"/>
                        </w:pPr>
                        <w:r>
                          <w:rPr>
                            <w:spacing w:val="4"/>
                          </w:rPr>
                          <w:t>W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e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3"/>
                          </w:rPr>
                          <w:t>ar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6"/>
                          </w:rPr>
                          <w:t>d</w:t>
                        </w:r>
                        <w:r>
                          <w:t>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pa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7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5"/>
                          </w:rPr>
                          <w:t>l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270B7C" w14:paraId="1DD9E96A" w14:textId="77777777">
                    <w:trPr>
                      <w:trHeight w:hRule="exact" w:val="263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F22C6" w14:textId="77777777" w:rsidR="00270B7C" w:rsidRDefault="00270B7C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95F2E0" w14:textId="77777777" w:rsidR="00270B7C" w:rsidRDefault="00403D9F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35969" w14:textId="77777777" w:rsidR="00270B7C" w:rsidRDefault="00403D9F">
                        <w:pPr>
                          <w:spacing w:before="16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t>h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q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ali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ar</w:t>
                        </w:r>
                        <w:r>
                          <w:t>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rPr>
                            <w:spacing w:val="1"/>
                          </w:rPr>
                          <w:t>ppor</w:t>
                        </w:r>
                        <w:r>
                          <w:t>t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270B7C" w14:paraId="1F16DFB0" w14:textId="77777777">
                    <w:trPr>
                      <w:trHeight w:hRule="exact" w:val="243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DC39EF" w14:textId="77777777" w:rsidR="00270B7C" w:rsidRDefault="00270B7C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A76907" w14:textId="77777777" w:rsidR="00270B7C" w:rsidRDefault="00403D9F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751E43" w14:textId="77777777" w:rsidR="00270B7C" w:rsidRDefault="00403D9F">
                        <w:pPr>
                          <w:spacing w:line="220" w:lineRule="exact"/>
                          <w:ind w:left="63"/>
                        </w:pP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ta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con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ali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y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at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all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es</w:t>
                        </w:r>
                        <w:r>
                          <w:t>.</w:t>
                        </w:r>
                      </w:p>
                    </w:tc>
                  </w:tr>
                  <w:tr w:rsidR="00270B7C" w14:paraId="4859533B" w14:textId="77777777">
                    <w:trPr>
                      <w:trHeight w:hRule="exact" w:val="319"/>
                    </w:trPr>
                    <w:tc>
                      <w:tcPr>
                        <w:tcW w:w="29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901344" w14:textId="77777777" w:rsidR="00270B7C" w:rsidRDefault="00270B7C"/>
                    </w:tc>
                    <w:tc>
                      <w:tcPr>
                        <w:tcW w:w="6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FF79C" w14:textId="77777777" w:rsidR="00270B7C" w:rsidRDefault="00403D9F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0B08B1" w14:textId="77777777" w:rsidR="00270B7C" w:rsidRDefault="00403D9F">
                        <w:pPr>
                          <w:spacing w:line="220" w:lineRule="exact"/>
                          <w:ind w:left="63"/>
                        </w:pPr>
                        <w:r>
                          <w:t>Hel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lan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mp</w:t>
                        </w:r>
                        <w:r>
                          <w:t>l</w:t>
                        </w:r>
                        <w:r>
                          <w:rPr>
                            <w:spacing w:val="2"/>
                          </w:rPr>
                          <w:t>e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ati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t>.</w:t>
                        </w:r>
                      </w:p>
                    </w:tc>
                  </w:tr>
                </w:tbl>
                <w:p w14:paraId="25DACB9D" w14:textId="77777777" w:rsidR="00270B7C" w:rsidRDefault="00270B7C"/>
              </w:txbxContent>
            </v:textbox>
            <w10:wrap anchorx="page"/>
          </v:shape>
        </w:pict>
      </w:r>
      <w:r w:rsidRPr="00403D9F">
        <w:rPr>
          <w:rFonts w:asciiTheme="minorHAnsi" w:hAnsiTheme="minorHAnsi" w:cstheme="minorHAnsi"/>
          <w:i/>
          <w:sz w:val="18"/>
          <w:szCs w:val="18"/>
        </w:rPr>
        <w:t>“I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el 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my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ng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 f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irs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 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to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vi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 t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po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403D9F">
        <w:rPr>
          <w:rFonts w:asciiTheme="minorHAnsi" w:hAnsiTheme="minorHAnsi" w:cstheme="minorHAnsi"/>
          <w:i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to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pa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.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Se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ond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my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k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ll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w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tly</w:t>
      </w:r>
      <w:r w:rsidRPr="00403D9F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a te</w:t>
      </w:r>
      <w:r w:rsidRPr="00403D9F">
        <w:rPr>
          <w:rFonts w:asciiTheme="minorHAnsi" w:hAnsiTheme="minorHAnsi" w:cstheme="minorHAnsi"/>
          <w:i/>
          <w:spacing w:val="4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m,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403D9F">
        <w:rPr>
          <w:rFonts w:asciiTheme="minorHAnsi" w:hAnsiTheme="minorHAnsi" w:cstheme="minorHAnsi"/>
          <w:i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mi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id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nd</w:t>
      </w:r>
      <w:r w:rsidRPr="00403D9F">
        <w:rPr>
          <w:rFonts w:asciiTheme="minorHAnsi" w:hAnsiTheme="minorHAnsi" w:cstheme="minorHAnsi"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w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th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ff m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.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my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de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o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z w:val="18"/>
          <w:szCs w:val="18"/>
        </w:rPr>
        <w:t>le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to 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ha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 xml:space="preserve"> an</w:t>
      </w:r>
      <w:r w:rsidRPr="00403D9F">
        <w:rPr>
          <w:rFonts w:asciiTheme="minorHAnsi" w:hAnsiTheme="minorHAnsi" w:cstheme="minorHAnsi"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</w:p>
    <w:p w14:paraId="1EB27105" w14:textId="77777777" w:rsidR="00270B7C" w:rsidRPr="00403D9F" w:rsidRDefault="00403D9F">
      <w:pPr>
        <w:spacing w:before="3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z w:val="18"/>
          <w:szCs w:val="18"/>
        </w:rPr>
        <w:br w:type="column"/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</w:p>
    <w:p w14:paraId="3EA69353" w14:textId="77777777" w:rsidR="00270B7C" w:rsidRPr="00403D9F" w:rsidRDefault="00270B7C">
      <w:pPr>
        <w:spacing w:before="11" w:line="220" w:lineRule="exact"/>
        <w:rPr>
          <w:rFonts w:asciiTheme="minorHAnsi" w:hAnsiTheme="minorHAnsi" w:cstheme="minorHAnsi"/>
        </w:rPr>
      </w:pPr>
    </w:p>
    <w:p w14:paraId="176EAE12" w14:textId="77777777" w:rsidR="00270B7C" w:rsidRPr="00403D9F" w:rsidRDefault="00403D9F">
      <w:pPr>
        <w:ind w:right="23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ssist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d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 xml:space="preserve">e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j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on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s a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</w:p>
    <w:p w14:paraId="0C18B6FE" w14:textId="77777777" w:rsidR="00270B7C" w:rsidRPr="00403D9F" w:rsidRDefault="00403D9F">
      <w:pPr>
        <w:ind w:right="7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 xml:space="preserve">e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ssis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 xml:space="preserve">e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403D9F">
        <w:rPr>
          <w:rFonts w:asciiTheme="minorHAnsi" w:hAnsiTheme="minorHAnsi" w:cstheme="minorHAnsi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</w:p>
    <w:p w14:paraId="2B30E892" w14:textId="77777777" w:rsidR="00270B7C" w:rsidRPr="00403D9F" w:rsidRDefault="00403D9F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0E56E8A8" w14:textId="77777777" w:rsidR="00270B7C" w:rsidRPr="00403D9F" w:rsidRDefault="00270B7C">
      <w:pPr>
        <w:spacing w:before="11" w:line="220" w:lineRule="exact"/>
        <w:rPr>
          <w:rFonts w:asciiTheme="minorHAnsi" w:hAnsiTheme="minorHAnsi" w:cstheme="minorHAnsi"/>
        </w:rPr>
      </w:pPr>
    </w:p>
    <w:p w14:paraId="372830AD" w14:textId="77777777" w:rsidR="00270B7C" w:rsidRPr="00403D9F" w:rsidRDefault="00403D9F">
      <w:pPr>
        <w:ind w:right="362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4"/>
          <w:sz w:val="18"/>
          <w:szCs w:val="18"/>
        </w:rPr>
        <w:t>Ri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on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t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 xml:space="preserve">h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1BE026CE" w14:textId="77777777" w:rsidR="00270B7C" w:rsidRPr="00403D9F" w:rsidRDefault="00270B7C">
      <w:pPr>
        <w:spacing w:before="9" w:line="220" w:lineRule="exact"/>
        <w:rPr>
          <w:rFonts w:asciiTheme="minorHAnsi" w:hAnsiTheme="minorHAnsi" w:cstheme="minorHAnsi"/>
        </w:rPr>
      </w:pPr>
    </w:p>
    <w:p w14:paraId="013D6B08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HI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</w:p>
    <w:p w14:paraId="2C3FBC3E" w14:textId="77777777" w:rsidR="00270B7C" w:rsidRPr="00403D9F" w:rsidRDefault="00270B7C">
      <w:pPr>
        <w:spacing w:before="16" w:line="220" w:lineRule="exact"/>
        <w:rPr>
          <w:rFonts w:asciiTheme="minorHAnsi" w:hAnsiTheme="minorHAnsi" w:cstheme="minorHAnsi"/>
        </w:rPr>
      </w:pPr>
    </w:p>
    <w:p w14:paraId="2425620E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Ho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ir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m</w:t>
      </w:r>
    </w:p>
    <w:p w14:paraId="492F75A9" w14:textId="77777777" w:rsidR="00270B7C" w:rsidRPr="00403D9F" w:rsidRDefault="00403D9F">
      <w:pPr>
        <w:spacing w:before="10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2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           </w:t>
      </w:r>
      <w:r w:rsidRPr="00403D9F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J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0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1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1</w:t>
      </w:r>
      <w:r w:rsidRPr="00403D9F">
        <w:rPr>
          <w:rFonts w:asciiTheme="minorHAnsi" w:hAnsiTheme="minorHAnsi" w:cstheme="minorHAnsi"/>
          <w:sz w:val="18"/>
          <w:szCs w:val="18"/>
        </w:rPr>
        <w:t>-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</w:p>
    <w:p w14:paraId="3CC1A9ED" w14:textId="77777777" w:rsidR="00270B7C" w:rsidRPr="00403D9F" w:rsidRDefault="00270B7C">
      <w:pPr>
        <w:spacing w:before="2" w:line="100" w:lineRule="exact"/>
        <w:rPr>
          <w:rFonts w:asciiTheme="minorHAnsi" w:hAnsiTheme="minorHAnsi" w:cstheme="minorHAnsi"/>
          <w:sz w:val="8"/>
          <w:szCs w:val="8"/>
        </w:rPr>
      </w:pPr>
    </w:p>
    <w:p w14:paraId="6CA0BCDD" w14:textId="77777777" w:rsidR="00270B7C" w:rsidRPr="00403D9F" w:rsidRDefault="00403D9F">
      <w:pPr>
        <w:ind w:right="245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ist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 w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 xml:space="preserve">e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ssisti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 xml:space="preserve">y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6D7A6D55" w14:textId="77777777" w:rsidR="00270B7C" w:rsidRPr="00403D9F" w:rsidRDefault="00270B7C">
      <w:pPr>
        <w:spacing w:before="16" w:line="220" w:lineRule="exact"/>
        <w:rPr>
          <w:rFonts w:asciiTheme="minorHAnsi" w:hAnsiTheme="minorHAnsi" w:cstheme="minorHAnsi"/>
        </w:rPr>
      </w:pPr>
    </w:p>
    <w:p w14:paraId="0CC14A3F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>uti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6E4A09CF" w14:textId="77777777" w:rsidR="00270B7C" w:rsidRPr="00403D9F" w:rsidRDefault="00403D9F">
      <w:pPr>
        <w:spacing w:before="10" w:line="220" w:lineRule="exact"/>
        <w:ind w:left="228" w:right="168" w:hanging="22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ati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ical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s 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trat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29672982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 xml:space="preserve">h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tr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75B03BDC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oad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bu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04F56CBF" w14:textId="77777777" w:rsidR="00270B7C" w:rsidRPr="00403D9F" w:rsidRDefault="00403D9F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ic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do</w:t>
      </w:r>
      <w:r w:rsidRPr="00403D9F">
        <w:rPr>
          <w:rFonts w:asciiTheme="minorHAnsi" w:hAnsiTheme="minorHAnsi" w:cstheme="minorHAnsi"/>
          <w:sz w:val="18"/>
          <w:szCs w:val="18"/>
        </w:rPr>
        <w:t>ct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’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ies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itals.</w:t>
      </w:r>
    </w:p>
    <w:p w14:paraId="56599EBF" w14:textId="77777777" w:rsidR="00270B7C" w:rsidRPr="00403D9F" w:rsidRDefault="00403D9F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d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472BEA8A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 xml:space="preserve">a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atie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ts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ital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ll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 xml:space="preserve">as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7AD19236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403D9F">
        <w:rPr>
          <w:rFonts w:asciiTheme="minorHAnsi" w:hAnsiTheme="minorHAnsi" w:cstheme="minorHAnsi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403D9F">
        <w:rPr>
          <w:rFonts w:asciiTheme="minorHAnsi" w:hAnsiTheme="minorHAnsi" w:cstheme="minorHAnsi"/>
          <w:sz w:val="18"/>
          <w:szCs w:val="18"/>
        </w:rPr>
        <w:t>ici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cies</w:t>
      </w:r>
      <w:r w:rsidRPr="00403D9F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cts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in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ical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54E318E7" w14:textId="77777777" w:rsidR="00270B7C" w:rsidRPr="00403D9F" w:rsidRDefault="00403D9F">
      <w:pPr>
        <w:spacing w:before="15" w:line="220" w:lineRule="exact"/>
        <w:ind w:left="228" w:right="436" w:hanging="22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></w:t>
      </w: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ha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roo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de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bre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k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n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ned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273F365A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 xml:space="preserve">a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atie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t’s</w:t>
      </w:r>
      <w:r w:rsidRPr="00403D9F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b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es</w:t>
      </w:r>
      <w:r w:rsidRPr="00403D9F">
        <w:rPr>
          <w:rFonts w:asciiTheme="minorHAnsi" w:hAnsiTheme="minorHAnsi" w:cstheme="minorHAnsi"/>
          <w:spacing w:val="-3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e,</w:t>
      </w:r>
      <w:r w:rsidRPr="00403D9F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at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e,</w:t>
      </w:r>
      <w:r w:rsidRPr="00403D9F">
        <w:rPr>
          <w:rFonts w:asciiTheme="minorHAnsi" w:hAnsiTheme="minorHAnsi" w:cstheme="minorHAnsi"/>
          <w:spacing w:val="-9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e,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es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irati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gh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t.</w:t>
      </w:r>
    </w:p>
    <w:p w14:paraId="3F14EBC5" w14:textId="77777777" w:rsidR="00270B7C" w:rsidRPr="00403D9F" w:rsidRDefault="00403D9F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ie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’</w:t>
      </w:r>
      <w:r w:rsidRPr="00403D9F">
        <w:rPr>
          <w:rFonts w:asciiTheme="minorHAnsi" w:hAnsiTheme="minorHAnsi" w:cstheme="minorHAnsi"/>
          <w:sz w:val="18"/>
          <w:szCs w:val="18"/>
        </w:rPr>
        <w:t xml:space="preserve">s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 xml:space="preserve">y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20A5AC93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ec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prepa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abor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15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0EDA4C3C" w14:textId="77777777" w:rsidR="00270B7C" w:rsidRPr="00403D9F" w:rsidRDefault="00403D9F">
      <w:pPr>
        <w:spacing w:before="1"/>
        <w:ind w:left="228" w:right="904" w:hanging="22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un</w:t>
      </w:r>
      <w:r w:rsidRPr="00403D9F">
        <w:rPr>
          <w:rFonts w:asciiTheme="minorHAnsi" w:hAnsiTheme="minorHAnsi" w:cstheme="minorHAnsi"/>
          <w:sz w:val="18"/>
          <w:szCs w:val="18"/>
        </w:rPr>
        <w:t>ta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le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ord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pp</w:t>
      </w:r>
      <w:r w:rsidRPr="00403D9F">
        <w:rPr>
          <w:rFonts w:asciiTheme="minorHAnsi" w:hAnsiTheme="minorHAnsi" w:cstheme="minorHAnsi"/>
          <w:sz w:val="18"/>
          <w:szCs w:val="18"/>
        </w:rPr>
        <w:t>lies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 xml:space="preserve">ical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67AB628D" w14:textId="77777777" w:rsidR="00270B7C" w:rsidRPr="00403D9F" w:rsidRDefault="00270B7C">
      <w:pPr>
        <w:spacing w:before="15" w:line="220" w:lineRule="exact"/>
        <w:rPr>
          <w:rFonts w:asciiTheme="minorHAnsi" w:hAnsiTheme="minorHAnsi" w:cstheme="minorHAnsi"/>
        </w:rPr>
      </w:pPr>
    </w:p>
    <w:p w14:paraId="34F0A360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Hea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lth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Co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0EB85FC9" w14:textId="77777777" w:rsidR="00270B7C" w:rsidRPr="00403D9F" w:rsidRDefault="00403D9F">
      <w:pPr>
        <w:spacing w:before="10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 xml:space="preserve">E           </w:t>
      </w:r>
      <w:r w:rsidRPr="00403D9F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</w:t>
      </w:r>
      <w:r w:rsidRPr="00403D9F">
        <w:rPr>
          <w:rFonts w:asciiTheme="minorHAnsi" w:hAnsiTheme="minorHAnsi" w:cstheme="minorHAnsi"/>
          <w:sz w:val="18"/>
          <w:szCs w:val="18"/>
        </w:rPr>
        <w:t>9</w:t>
      </w:r>
      <w:r w:rsidRPr="00403D9F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-</w:t>
      </w:r>
      <w:r w:rsidRPr="00403D9F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J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11</w:t>
      </w:r>
    </w:p>
    <w:p w14:paraId="523F678D" w14:textId="77777777" w:rsidR="00270B7C" w:rsidRPr="00403D9F" w:rsidRDefault="00403D9F">
      <w:pPr>
        <w:spacing w:before="99"/>
        <w:ind w:right="20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ssisti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403D9F">
        <w:rPr>
          <w:rFonts w:asciiTheme="minorHAnsi" w:hAnsiTheme="minorHAnsi" w:cstheme="minorHAnsi"/>
          <w:sz w:val="18"/>
          <w:szCs w:val="18"/>
        </w:rPr>
        <w:t xml:space="preserve">l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y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d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z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 xml:space="preserve">g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 xml:space="preserve">c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65747BA4" w14:textId="77777777" w:rsidR="00270B7C" w:rsidRPr="00403D9F" w:rsidRDefault="00270B7C">
      <w:pPr>
        <w:spacing w:before="15" w:line="220" w:lineRule="exact"/>
        <w:rPr>
          <w:rFonts w:asciiTheme="minorHAnsi" w:hAnsiTheme="minorHAnsi" w:cstheme="minorHAnsi"/>
        </w:rPr>
      </w:pPr>
    </w:p>
    <w:p w14:paraId="40B8203D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  <w:sectPr w:rsidR="00270B7C" w:rsidRPr="00403D9F">
          <w:type w:val="continuous"/>
          <w:pgSz w:w="11920" w:h="16840"/>
          <w:pgMar w:top="760" w:right="860" w:bottom="280" w:left="680" w:header="720" w:footer="720" w:gutter="0"/>
          <w:cols w:num="2" w:space="720" w:equalWidth="0">
            <w:col w:w="2667" w:space="863"/>
            <w:col w:w="6850"/>
          </w:cols>
        </w:sectPr>
      </w:pP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>uti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72B99FF2" w14:textId="77777777" w:rsidR="00270B7C" w:rsidRPr="00403D9F" w:rsidRDefault="00270B7C">
      <w:pPr>
        <w:spacing w:before="8" w:line="120" w:lineRule="exact"/>
        <w:rPr>
          <w:rFonts w:asciiTheme="minorHAnsi" w:hAnsiTheme="minorHAnsi" w:cstheme="minorHAnsi"/>
          <w:sz w:val="11"/>
          <w:szCs w:val="11"/>
        </w:rPr>
      </w:pPr>
    </w:p>
    <w:p w14:paraId="5639F44F" w14:textId="77777777" w:rsidR="00270B7C" w:rsidRPr="00403D9F" w:rsidRDefault="00403D9F">
      <w:pPr>
        <w:ind w:left="11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</w:p>
    <w:p w14:paraId="085E5C09" w14:textId="77777777" w:rsidR="00270B7C" w:rsidRPr="00403D9F" w:rsidRDefault="00270B7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6FD76E0" w14:textId="77777777" w:rsidR="00270B7C" w:rsidRPr="00403D9F" w:rsidRDefault="00403D9F">
      <w:pPr>
        <w:spacing w:line="542" w:lineRule="auto"/>
        <w:ind w:left="118" w:right="18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ervice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ie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ted Res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pon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ive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ess Le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ad</w:t>
      </w:r>
      <w:r w:rsidRPr="00403D9F">
        <w:rPr>
          <w:rFonts w:asciiTheme="minorHAnsi" w:hAnsiTheme="minorHAnsi" w:cstheme="minorHAnsi"/>
          <w:i/>
          <w:sz w:val="18"/>
          <w:szCs w:val="18"/>
        </w:rPr>
        <w:t>er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z w:val="18"/>
          <w:szCs w:val="18"/>
        </w:rPr>
        <w:t>ip</w:t>
      </w:r>
      <w:r w:rsidRPr="00403D9F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 xml:space="preserve">kills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fes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j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udg</w:t>
      </w:r>
      <w:r w:rsidRPr="00403D9F">
        <w:rPr>
          <w:rFonts w:asciiTheme="minorHAnsi" w:hAnsiTheme="minorHAnsi" w:cstheme="minorHAnsi"/>
          <w:i/>
          <w:sz w:val="18"/>
          <w:szCs w:val="18"/>
        </w:rPr>
        <w:t>em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403D9F">
        <w:rPr>
          <w:rFonts w:asciiTheme="minorHAnsi" w:hAnsiTheme="minorHAnsi" w:cstheme="minorHAnsi"/>
          <w:i/>
          <w:sz w:val="18"/>
          <w:szCs w:val="18"/>
        </w:rPr>
        <w:t>t P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ob</w:t>
      </w:r>
      <w:r w:rsidRPr="00403D9F">
        <w:rPr>
          <w:rFonts w:asciiTheme="minorHAnsi" w:hAnsiTheme="minorHAnsi" w:cstheme="minorHAnsi"/>
          <w:i/>
          <w:sz w:val="18"/>
          <w:szCs w:val="18"/>
        </w:rPr>
        <w:t>lem</w:t>
      </w:r>
      <w:r w:rsidRPr="00403D9F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lvi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</w:p>
    <w:p w14:paraId="64C62C4A" w14:textId="77777777" w:rsidR="00270B7C" w:rsidRPr="00403D9F" w:rsidRDefault="00403D9F">
      <w:pPr>
        <w:spacing w:before="9" w:line="543" w:lineRule="auto"/>
        <w:ind w:left="118" w:right="734"/>
        <w:jc w:val="both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Sup</w:t>
      </w:r>
      <w:r w:rsidRPr="00403D9F">
        <w:rPr>
          <w:rFonts w:asciiTheme="minorHAnsi" w:hAnsiTheme="minorHAnsi" w:cstheme="minorHAnsi"/>
          <w:i/>
          <w:sz w:val="18"/>
          <w:szCs w:val="18"/>
        </w:rPr>
        <w:t>er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ed De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m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ki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 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er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z w:val="18"/>
          <w:szCs w:val="18"/>
        </w:rPr>
        <w:t>etic</w:t>
      </w:r>
    </w:p>
    <w:p w14:paraId="219E0693" w14:textId="77777777" w:rsidR="00270B7C" w:rsidRPr="00403D9F" w:rsidRDefault="00403D9F">
      <w:pPr>
        <w:spacing w:before="9"/>
        <w:ind w:left="11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elf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</w:p>
    <w:p w14:paraId="466EFA43" w14:textId="77777777" w:rsidR="00270B7C" w:rsidRPr="00403D9F" w:rsidRDefault="00270B7C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2A83B368" w14:textId="77777777" w:rsidR="00270B7C" w:rsidRPr="00403D9F" w:rsidRDefault="00403D9F">
      <w:pPr>
        <w:spacing w:line="524" w:lineRule="auto"/>
        <w:ind w:left="118" w:right="13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z w:val="18"/>
          <w:szCs w:val="18"/>
        </w:rPr>
        <w:t>Ex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z w:val="18"/>
          <w:szCs w:val="18"/>
        </w:rPr>
        <w:t>elle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mm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un</w:t>
      </w:r>
      <w:r w:rsidRPr="00403D9F">
        <w:rPr>
          <w:rFonts w:asciiTheme="minorHAnsi" w:hAnsiTheme="minorHAnsi" w:cstheme="minorHAnsi"/>
          <w:i/>
          <w:sz w:val="18"/>
          <w:szCs w:val="18"/>
        </w:rPr>
        <w:t>ic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r 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ctf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&amp;</w:t>
      </w:r>
      <w:r w:rsidRPr="00403D9F">
        <w:rPr>
          <w:rFonts w:asciiTheme="minorHAnsi" w:hAnsiTheme="minorHAnsi" w:cstheme="minorHAnsi"/>
          <w:i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tic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te P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ob</w:t>
      </w:r>
      <w:r w:rsidRPr="00403D9F">
        <w:rPr>
          <w:rFonts w:asciiTheme="minorHAnsi" w:hAnsiTheme="minorHAnsi" w:cstheme="minorHAnsi"/>
          <w:i/>
          <w:sz w:val="18"/>
          <w:szCs w:val="18"/>
        </w:rPr>
        <w:t>lem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lvi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</w:p>
    <w:p w14:paraId="1986792C" w14:textId="77777777" w:rsidR="00270B7C" w:rsidRPr="00403D9F" w:rsidRDefault="00403D9F">
      <w:pPr>
        <w:spacing w:before="28"/>
        <w:ind w:left="11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>W</w:t>
      </w:r>
      <w:r w:rsidRPr="00403D9F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ll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403D9F">
        <w:rPr>
          <w:rFonts w:asciiTheme="minorHAnsi" w:hAnsiTheme="minorHAnsi" w:cstheme="minorHAnsi"/>
          <w:i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ed</w:t>
      </w:r>
    </w:p>
    <w:p w14:paraId="56E33F09" w14:textId="77777777" w:rsidR="00270B7C" w:rsidRPr="00403D9F" w:rsidRDefault="00270B7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6F622FF" w14:textId="77777777" w:rsidR="00270B7C" w:rsidRPr="00403D9F" w:rsidRDefault="00403D9F">
      <w:pPr>
        <w:ind w:left="11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In</w:t>
      </w:r>
      <w:r w:rsidRPr="00403D9F">
        <w:rPr>
          <w:rFonts w:asciiTheme="minorHAnsi" w:hAnsiTheme="minorHAnsi" w:cstheme="minorHAnsi"/>
          <w:i/>
          <w:sz w:val="18"/>
          <w:szCs w:val="18"/>
        </w:rPr>
        <w:t>fl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ci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g</w:t>
      </w:r>
      <w:r w:rsidRPr="00403D9F">
        <w:rPr>
          <w:rFonts w:asciiTheme="minorHAnsi" w:hAnsiTheme="minorHAnsi" w:cstheme="minorHAnsi"/>
          <w:i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i/>
          <w:sz w:val="18"/>
          <w:szCs w:val="18"/>
        </w:rPr>
        <w:t>kills</w:t>
      </w:r>
    </w:p>
    <w:p w14:paraId="0BA96B9A" w14:textId="77777777" w:rsidR="00270B7C" w:rsidRPr="00403D9F" w:rsidRDefault="00270B7C">
      <w:pPr>
        <w:spacing w:before="6" w:line="180" w:lineRule="exact"/>
        <w:rPr>
          <w:rFonts w:asciiTheme="minorHAnsi" w:hAnsiTheme="minorHAnsi" w:cstheme="minorHAnsi"/>
          <w:sz w:val="16"/>
          <w:szCs w:val="16"/>
        </w:rPr>
      </w:pPr>
    </w:p>
    <w:p w14:paraId="7D91BA0D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A9B6D06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7B25307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F27F0D6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A4F0B8C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57AD07A" w14:textId="77777777" w:rsidR="00270B7C" w:rsidRPr="00403D9F" w:rsidRDefault="00403D9F">
      <w:pPr>
        <w:spacing w:line="517" w:lineRule="auto"/>
        <w:ind w:left="150" w:right="-3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L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CPR</w:t>
      </w:r>
      <w:r w:rsidRPr="00403D9F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tif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ti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n A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z w:val="18"/>
          <w:szCs w:val="18"/>
        </w:rPr>
        <w:t>v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an</w:t>
      </w:r>
      <w:r w:rsidRPr="00403D9F">
        <w:rPr>
          <w:rFonts w:asciiTheme="minorHAnsi" w:hAnsiTheme="minorHAnsi" w:cstheme="minorHAnsi"/>
          <w:i/>
          <w:sz w:val="18"/>
          <w:szCs w:val="18"/>
        </w:rPr>
        <w:t>c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Fi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rs</w:t>
      </w:r>
      <w:r w:rsidRPr="00403D9F">
        <w:rPr>
          <w:rFonts w:asciiTheme="minorHAnsi" w:hAnsiTheme="minorHAnsi" w:cstheme="minorHAnsi"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id</w:t>
      </w:r>
    </w:p>
    <w:p w14:paraId="439CB143" w14:textId="77777777" w:rsidR="00270B7C" w:rsidRPr="00403D9F" w:rsidRDefault="00403D9F">
      <w:pPr>
        <w:spacing w:before="35"/>
        <w:ind w:left="150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ch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Sp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k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r</w:t>
      </w:r>
    </w:p>
    <w:p w14:paraId="6D49221E" w14:textId="77777777" w:rsidR="00270B7C" w:rsidRPr="00403D9F" w:rsidRDefault="00403D9F">
      <w:pPr>
        <w:spacing w:before="75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z w:val="18"/>
          <w:szCs w:val="18"/>
        </w:rPr>
        <w:br w:type="column"/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Loca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it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We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29AEBD61" w14:textId="77777777" w:rsidR="00270B7C" w:rsidRPr="00403D9F" w:rsidRDefault="00403D9F">
      <w:pPr>
        <w:spacing w:before="72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AL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16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                                       </w:t>
      </w:r>
      <w:r w:rsidRPr="00403D9F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0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</w:t>
      </w:r>
      <w:r w:rsidRPr="00403D9F">
        <w:rPr>
          <w:rFonts w:asciiTheme="minorHAnsi" w:hAnsiTheme="minorHAnsi" w:cstheme="minorHAnsi"/>
          <w:sz w:val="18"/>
          <w:szCs w:val="18"/>
        </w:rPr>
        <w:t>8</w:t>
      </w:r>
      <w:r w:rsidRPr="00403D9F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–</w:t>
      </w:r>
      <w:r w:rsidRPr="00403D9F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00</w:t>
      </w:r>
      <w:r w:rsidRPr="00403D9F">
        <w:rPr>
          <w:rFonts w:asciiTheme="minorHAnsi" w:hAnsiTheme="minorHAnsi" w:cstheme="minorHAnsi"/>
          <w:sz w:val="18"/>
          <w:szCs w:val="18"/>
        </w:rPr>
        <w:t>9</w:t>
      </w:r>
    </w:p>
    <w:p w14:paraId="2FA3FC0B" w14:textId="77777777" w:rsidR="00270B7C" w:rsidRPr="00403D9F" w:rsidRDefault="00270B7C">
      <w:pPr>
        <w:spacing w:before="14" w:line="220" w:lineRule="exact"/>
        <w:rPr>
          <w:rFonts w:asciiTheme="minorHAnsi" w:hAnsiTheme="minorHAnsi" w:cstheme="minorHAnsi"/>
        </w:rPr>
      </w:pPr>
    </w:p>
    <w:p w14:paraId="4109089D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G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W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 xml:space="preserve"> B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w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h</w:t>
      </w:r>
    </w:p>
    <w:p w14:paraId="129C47FA" w14:textId="77777777" w:rsidR="00270B7C" w:rsidRPr="00403D9F" w:rsidRDefault="00403D9F">
      <w:pPr>
        <w:spacing w:before="72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2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FF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                                                   </w:t>
      </w:r>
      <w:r w:rsidRPr="00403D9F">
        <w:rPr>
          <w:rFonts w:asciiTheme="minorHAnsi" w:hAnsiTheme="minorHAnsi" w:cstheme="minorHAnsi"/>
          <w:spacing w:val="4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J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200</w:t>
      </w:r>
      <w:r w:rsidRPr="00403D9F">
        <w:rPr>
          <w:rFonts w:asciiTheme="minorHAnsi" w:hAnsiTheme="minorHAnsi" w:cstheme="minorHAnsi"/>
          <w:sz w:val="18"/>
          <w:szCs w:val="18"/>
        </w:rPr>
        <w:t>7</w:t>
      </w:r>
      <w:r w:rsidRPr="00403D9F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–</w:t>
      </w:r>
      <w:r w:rsidRPr="00403D9F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200</w:t>
      </w:r>
      <w:r w:rsidRPr="00403D9F">
        <w:rPr>
          <w:rFonts w:asciiTheme="minorHAnsi" w:hAnsiTheme="minorHAnsi" w:cstheme="minorHAnsi"/>
          <w:sz w:val="18"/>
          <w:szCs w:val="18"/>
        </w:rPr>
        <w:t>8</w:t>
      </w:r>
    </w:p>
    <w:p w14:paraId="10820C9A" w14:textId="77777777" w:rsidR="00270B7C" w:rsidRPr="00403D9F" w:rsidRDefault="00270B7C">
      <w:pPr>
        <w:spacing w:before="5" w:line="100" w:lineRule="exact"/>
        <w:rPr>
          <w:rFonts w:asciiTheme="minorHAnsi" w:hAnsiTheme="minorHAnsi" w:cstheme="minorHAnsi"/>
          <w:sz w:val="8"/>
          <w:szCs w:val="8"/>
        </w:rPr>
      </w:pPr>
    </w:p>
    <w:p w14:paraId="682A2E0F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535E58B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th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St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403D9F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u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6FB3D524" w14:textId="77777777" w:rsidR="00270B7C" w:rsidRPr="00403D9F" w:rsidRDefault="00403D9F">
      <w:pPr>
        <w:spacing w:before="70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AL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SS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AN</w:t>
      </w:r>
      <w:r w:rsidRPr="00403D9F">
        <w:rPr>
          <w:rFonts w:asciiTheme="minorHAnsi" w:hAnsiTheme="minorHAnsi" w:cstheme="minorHAnsi"/>
          <w:sz w:val="18"/>
          <w:szCs w:val="18"/>
        </w:rPr>
        <w:t xml:space="preserve">T                                                    </w:t>
      </w:r>
      <w:r w:rsidRPr="00403D9F">
        <w:rPr>
          <w:rFonts w:asciiTheme="minorHAnsi" w:hAnsiTheme="minorHAnsi" w:cstheme="minorHAnsi"/>
          <w:spacing w:val="4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0</w:t>
      </w:r>
      <w:r w:rsidRPr="00403D9F">
        <w:rPr>
          <w:rFonts w:asciiTheme="minorHAnsi" w:hAnsiTheme="minorHAnsi" w:cstheme="minorHAnsi"/>
          <w:sz w:val="18"/>
          <w:szCs w:val="18"/>
        </w:rPr>
        <w:t>6</w:t>
      </w:r>
      <w:r w:rsidRPr="00403D9F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–</w:t>
      </w:r>
      <w:r w:rsidRPr="00403D9F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Ma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00</w:t>
      </w:r>
      <w:r w:rsidRPr="00403D9F">
        <w:rPr>
          <w:rFonts w:asciiTheme="minorHAnsi" w:hAnsiTheme="minorHAnsi" w:cstheme="minorHAnsi"/>
          <w:sz w:val="18"/>
          <w:szCs w:val="18"/>
        </w:rPr>
        <w:t>7</w:t>
      </w:r>
    </w:p>
    <w:p w14:paraId="6104C980" w14:textId="77777777" w:rsidR="00270B7C" w:rsidRPr="00403D9F" w:rsidRDefault="00270B7C">
      <w:pPr>
        <w:spacing w:before="8" w:line="100" w:lineRule="exact"/>
        <w:rPr>
          <w:rFonts w:asciiTheme="minorHAnsi" w:hAnsiTheme="minorHAnsi" w:cstheme="minorHAnsi"/>
          <w:sz w:val="8"/>
          <w:szCs w:val="8"/>
        </w:rPr>
      </w:pPr>
    </w:p>
    <w:p w14:paraId="0FB3246C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688EC71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Loca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rit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ir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m</w:t>
      </w:r>
    </w:p>
    <w:p w14:paraId="2DE3A782" w14:textId="77777777" w:rsidR="00270B7C" w:rsidRPr="00403D9F" w:rsidRDefault="00403D9F">
      <w:pPr>
        <w:spacing w:before="72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2"/>
          <w:sz w:val="18"/>
          <w:szCs w:val="18"/>
        </w:rPr>
        <w:t>VO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R                                                                   </w:t>
      </w:r>
      <w:r w:rsidRPr="00403D9F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4"/>
          <w:sz w:val="18"/>
          <w:szCs w:val="18"/>
        </w:rPr>
        <w:t>J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200</w:t>
      </w:r>
      <w:r w:rsidRPr="00403D9F">
        <w:rPr>
          <w:rFonts w:asciiTheme="minorHAnsi" w:hAnsiTheme="minorHAnsi" w:cstheme="minorHAnsi"/>
          <w:sz w:val="18"/>
          <w:szCs w:val="18"/>
        </w:rPr>
        <w:t>6</w:t>
      </w:r>
      <w:r w:rsidRPr="00403D9F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–</w:t>
      </w:r>
      <w:r w:rsidRPr="00403D9F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2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2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0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0</w:t>
      </w:r>
      <w:r w:rsidRPr="00403D9F">
        <w:rPr>
          <w:rFonts w:asciiTheme="minorHAnsi" w:hAnsiTheme="minorHAnsi" w:cstheme="minorHAnsi"/>
          <w:sz w:val="18"/>
          <w:szCs w:val="18"/>
        </w:rPr>
        <w:t>6</w:t>
      </w:r>
    </w:p>
    <w:p w14:paraId="119DF4C1" w14:textId="77777777" w:rsidR="00270B7C" w:rsidRPr="00403D9F" w:rsidRDefault="00270B7C">
      <w:pPr>
        <w:spacing w:before="2" w:line="160" w:lineRule="exact"/>
        <w:rPr>
          <w:rFonts w:asciiTheme="minorHAnsi" w:hAnsiTheme="minorHAnsi" w:cstheme="minorHAnsi"/>
          <w:sz w:val="16"/>
          <w:szCs w:val="16"/>
        </w:rPr>
      </w:pPr>
    </w:p>
    <w:p w14:paraId="73C3515F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715B1BC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w w:val="99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w w:val="99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w w:val="99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w w:val="99"/>
          <w:sz w:val="18"/>
          <w:szCs w:val="18"/>
        </w:rPr>
        <w:t>P</w:t>
      </w:r>
      <w:r w:rsidRPr="00403D9F">
        <w:rPr>
          <w:rFonts w:asciiTheme="minorHAnsi" w:hAnsiTheme="minorHAnsi" w:cstheme="minorHAnsi"/>
          <w:w w:val="99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w w:val="99"/>
          <w:sz w:val="18"/>
          <w:szCs w:val="18"/>
        </w:rPr>
        <w:t>TE</w:t>
      </w:r>
      <w:r w:rsidRPr="00403D9F">
        <w:rPr>
          <w:rFonts w:asciiTheme="minorHAnsi" w:hAnsiTheme="minorHAnsi" w:cstheme="minorHAnsi"/>
          <w:spacing w:val="2"/>
          <w:w w:val="99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w w:val="99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w w:val="99"/>
          <w:sz w:val="18"/>
          <w:szCs w:val="18"/>
        </w:rPr>
        <w:t>IE</w:t>
      </w:r>
      <w:r w:rsidRPr="00403D9F">
        <w:rPr>
          <w:rFonts w:asciiTheme="minorHAnsi" w:hAnsiTheme="minorHAnsi" w:cstheme="minorHAnsi"/>
          <w:w w:val="9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6"/>
          <w:w w:val="9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SK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LLS</w:t>
      </w:r>
    </w:p>
    <w:p w14:paraId="06503578" w14:textId="77777777" w:rsidR="00270B7C" w:rsidRPr="00403D9F" w:rsidRDefault="00270B7C">
      <w:pPr>
        <w:spacing w:before="16" w:line="220" w:lineRule="exact"/>
        <w:rPr>
          <w:rFonts w:asciiTheme="minorHAnsi" w:hAnsiTheme="minorHAnsi" w:cstheme="minorHAnsi"/>
        </w:rPr>
      </w:pPr>
    </w:p>
    <w:p w14:paraId="4E1FEA99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Med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ca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403D9F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&amp;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inis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tr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ti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e</w:t>
      </w:r>
    </w:p>
    <w:p w14:paraId="3977DDA7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ai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in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403D9F">
        <w:rPr>
          <w:rFonts w:asciiTheme="minorHAnsi" w:hAnsiTheme="minorHAnsi" w:cstheme="minorHAnsi"/>
          <w:sz w:val="18"/>
          <w:szCs w:val="18"/>
        </w:rPr>
        <w:t>ir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id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-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tec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s.</w:t>
      </w:r>
    </w:p>
    <w:p w14:paraId="467F22FD" w14:textId="77777777" w:rsidR="00270B7C" w:rsidRPr="00403D9F" w:rsidRDefault="00403D9F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og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6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166E1D27" w14:textId="77777777" w:rsidR="00270B7C" w:rsidRPr="00403D9F" w:rsidRDefault="00403D9F">
      <w:pPr>
        <w:spacing w:before="40" w:line="220" w:lineRule="exact"/>
        <w:ind w:left="228" w:right="732" w:hanging="22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ate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lc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la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ng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pr</w:t>
      </w:r>
      <w:r w:rsidRPr="00403D9F">
        <w:rPr>
          <w:rFonts w:asciiTheme="minorHAnsi" w:hAnsiTheme="minorHAnsi" w:cstheme="minorHAnsi"/>
          <w:sz w:val="18"/>
          <w:szCs w:val="18"/>
        </w:rPr>
        <w:t>esc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403D9F">
        <w:rPr>
          <w:rFonts w:asciiTheme="minorHAnsi" w:hAnsiTheme="minorHAnsi" w:cstheme="minorHAnsi"/>
          <w:sz w:val="18"/>
          <w:szCs w:val="18"/>
        </w:rPr>
        <w:t>al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 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ta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le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icati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s.</w:t>
      </w:r>
    </w:p>
    <w:p w14:paraId="19612176" w14:textId="77777777" w:rsidR="00270B7C" w:rsidRPr="00403D9F" w:rsidRDefault="00403D9F">
      <w:pPr>
        <w:spacing w:before="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 xml:space="preserve">r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3E4D5980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equ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x’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 xml:space="preserve">,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</w:p>
    <w:p w14:paraId="386F4EBB" w14:textId="77777777" w:rsidR="00270B7C" w:rsidRPr="00403D9F" w:rsidRDefault="00403D9F">
      <w:pPr>
        <w:spacing w:line="220" w:lineRule="exact"/>
        <w:ind w:left="193" w:right="4869"/>
        <w:jc w:val="center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w w:val="99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w w:val="99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w w:val="99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4"/>
          <w:w w:val="99"/>
          <w:sz w:val="18"/>
          <w:szCs w:val="18"/>
        </w:rPr>
        <w:t>t</w:t>
      </w:r>
      <w:r w:rsidRPr="00403D9F">
        <w:rPr>
          <w:rFonts w:asciiTheme="minorHAnsi" w:hAnsiTheme="minorHAnsi" w:cstheme="minorHAnsi"/>
          <w:w w:val="99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w w:val="99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w w:val="99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w w:val="99"/>
          <w:sz w:val="18"/>
          <w:szCs w:val="18"/>
        </w:rPr>
        <w:t>e</w:t>
      </w:r>
      <w:r w:rsidRPr="00403D9F">
        <w:rPr>
          <w:rFonts w:asciiTheme="minorHAnsi" w:hAnsiTheme="minorHAnsi" w:cstheme="minorHAnsi"/>
          <w:w w:val="99"/>
          <w:sz w:val="18"/>
          <w:szCs w:val="18"/>
        </w:rPr>
        <w:t>.</w:t>
      </w:r>
    </w:p>
    <w:p w14:paraId="212C1D80" w14:textId="77777777" w:rsidR="00270B7C" w:rsidRPr="00403D9F" w:rsidRDefault="00403D9F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order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 xml:space="preserve">k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34746881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epor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6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fau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fu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6"/>
          <w:position w:val="-1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70D9EEC2" w14:textId="77777777" w:rsidR="00270B7C" w:rsidRPr="00403D9F" w:rsidRDefault="00403D9F">
      <w:pPr>
        <w:spacing w:before="1"/>
        <w:ind w:left="228" w:right="323" w:hanging="228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es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icati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cs,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ire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ted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 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ph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ys</w:t>
      </w:r>
      <w:r w:rsidRPr="00403D9F">
        <w:rPr>
          <w:rFonts w:asciiTheme="minorHAnsi" w:hAnsiTheme="minorHAnsi" w:cstheme="minorHAnsi"/>
          <w:sz w:val="18"/>
          <w:szCs w:val="18"/>
        </w:rPr>
        <w:t>ici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ord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po</w:t>
      </w:r>
      <w:r w:rsidRPr="00403D9F">
        <w:rPr>
          <w:rFonts w:asciiTheme="minorHAnsi" w:hAnsiTheme="minorHAnsi" w:cstheme="minorHAnsi"/>
          <w:sz w:val="18"/>
          <w:szCs w:val="18"/>
        </w:rPr>
        <w:t>li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e.</w:t>
      </w:r>
    </w:p>
    <w:p w14:paraId="73A976C5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oord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yi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do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ct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&amp;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atie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sc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les</w:t>
      </w:r>
      <w:r w:rsidRPr="00403D9F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to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m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ppo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473E4BCB" w14:textId="77777777" w:rsidR="00270B7C" w:rsidRPr="00403D9F" w:rsidRDefault="00270B7C">
      <w:pPr>
        <w:spacing w:before="8" w:line="220" w:lineRule="exact"/>
        <w:rPr>
          <w:rFonts w:asciiTheme="minorHAnsi" w:hAnsiTheme="minorHAnsi" w:cstheme="minorHAnsi"/>
        </w:rPr>
      </w:pPr>
    </w:p>
    <w:p w14:paraId="3BEE77B3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ofe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si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</w:p>
    <w:p w14:paraId="4672D668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le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ct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qu</w:t>
      </w:r>
      <w:r w:rsidRPr="00403D9F">
        <w:rPr>
          <w:rFonts w:asciiTheme="minorHAnsi" w:hAnsiTheme="minorHAnsi" w:cstheme="minorHAnsi"/>
          <w:sz w:val="18"/>
          <w:szCs w:val="18"/>
        </w:rPr>
        <w:t>ic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in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3E983F74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an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alle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10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71C71FA7" w14:textId="77777777" w:rsidR="00270B7C" w:rsidRPr="00403D9F" w:rsidRDefault="00403D9F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le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te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ized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ill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ou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le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ys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7F1633B0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Str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ic;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s</w:t>
      </w:r>
      <w:r w:rsidRPr="00403D9F">
        <w:rPr>
          <w:rFonts w:asciiTheme="minorHAnsi" w:hAnsiTheme="minorHAnsi" w:cstheme="minorHAnsi"/>
          <w:sz w:val="18"/>
          <w:szCs w:val="18"/>
        </w:rPr>
        <w:t>el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ta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te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;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z w:val="18"/>
          <w:szCs w:val="18"/>
        </w:rPr>
        <w:t>es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lts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403D9F">
        <w:rPr>
          <w:rFonts w:asciiTheme="minorHAnsi" w:hAnsiTheme="minorHAnsi" w:cstheme="minorHAnsi"/>
          <w:sz w:val="18"/>
          <w:szCs w:val="18"/>
        </w:rPr>
        <w:t>ie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tate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11C9E80B" w14:textId="77777777" w:rsidR="00270B7C" w:rsidRPr="00403D9F" w:rsidRDefault="00403D9F">
      <w:pPr>
        <w:spacing w:before="3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ill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to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or</w:t>
      </w:r>
      <w:r w:rsidRPr="00403D9F">
        <w:rPr>
          <w:rFonts w:asciiTheme="minorHAnsi" w:hAnsiTheme="minorHAnsi" w:cstheme="minorHAnsi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z w:val="18"/>
          <w:szCs w:val="18"/>
        </w:rPr>
        <w:t>al</w:t>
      </w:r>
      <w:r w:rsidRPr="00403D9F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cl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>w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k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09D7A047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5"/>
          <w:position w:val="-1"/>
          <w:sz w:val="18"/>
          <w:szCs w:val="18"/>
        </w:rPr>
        <w:t xml:space="preserve">    </w:t>
      </w:r>
      <w:r w:rsidRPr="00403D9F">
        <w:rPr>
          <w:rFonts w:asciiTheme="minorHAnsi" w:eastAsia="Segoe MDL2 Assets" w:hAnsiTheme="minorHAnsi" w:cstheme="minorHAnsi"/>
          <w:spacing w:val="13"/>
          <w:w w:val="4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As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8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3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atie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ed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-7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>w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atie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-5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ti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ppr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iatel</w:t>
      </w:r>
      <w:r w:rsidRPr="00403D9F">
        <w:rPr>
          <w:rFonts w:asciiTheme="minorHAnsi" w:hAnsiTheme="minorHAnsi" w:cstheme="minorHAnsi"/>
          <w:spacing w:val="-3"/>
          <w:position w:val="-1"/>
          <w:sz w:val="18"/>
          <w:szCs w:val="18"/>
        </w:rPr>
        <w:t>y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302C72B3" w14:textId="77777777" w:rsidR="00270B7C" w:rsidRPr="00403D9F" w:rsidRDefault="00270B7C">
      <w:pPr>
        <w:spacing w:before="8" w:line="220" w:lineRule="exact"/>
        <w:rPr>
          <w:rFonts w:asciiTheme="minorHAnsi" w:hAnsiTheme="minorHAnsi" w:cstheme="minorHAnsi"/>
        </w:rPr>
      </w:pPr>
    </w:p>
    <w:p w14:paraId="34390BA1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Pe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rs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l</w:t>
      </w:r>
    </w:p>
    <w:p w14:paraId="0B7FE7B9" w14:textId="77777777" w:rsidR="00270B7C" w:rsidRPr="00403D9F" w:rsidRDefault="00403D9F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  <w:position w:val="-1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  <w:position w:val="-1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oo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-2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ical</w:t>
      </w:r>
      <w:r w:rsidRPr="00403D9F">
        <w:rPr>
          <w:rFonts w:asciiTheme="minorHAnsi" w:hAnsiTheme="minorHAnsi" w:cstheme="minorHAnsi"/>
          <w:spacing w:val="-6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4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-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a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.</w:t>
      </w:r>
    </w:p>
    <w:p w14:paraId="44E95B94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 xml:space="preserve">l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approa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prob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476B1F85" w14:textId="77777777" w:rsidR="00270B7C" w:rsidRPr="00403D9F" w:rsidRDefault="00403D9F">
      <w:pPr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z w:val="18"/>
          <w:szCs w:val="18"/>
        </w:rPr>
        <w:t>g</w:t>
      </w:r>
      <w:r w:rsidRPr="00403D9F">
        <w:rPr>
          <w:rFonts w:asciiTheme="minorHAnsi" w:hAnsiTheme="minorHAnsi" w:cstheme="minorHAnsi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cc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>,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&amp;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r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&amp;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403D9F">
        <w:rPr>
          <w:rFonts w:asciiTheme="minorHAnsi" w:hAnsiTheme="minorHAnsi" w:cstheme="minorHAnsi"/>
          <w:sz w:val="18"/>
          <w:szCs w:val="18"/>
        </w:rPr>
        <w:t>.</w:t>
      </w:r>
    </w:p>
    <w:p w14:paraId="73A51A96" w14:textId="77777777" w:rsidR="00270B7C" w:rsidRPr="00403D9F" w:rsidRDefault="00403D9F">
      <w:pPr>
        <w:spacing w:before="27" w:line="448" w:lineRule="auto"/>
        <w:ind w:right="2016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eastAsia="Segoe MDL2 Assets" w:hAnsiTheme="minorHAnsi" w:cstheme="minorHAnsi"/>
          <w:w w:val="46"/>
        </w:rPr>
        <w:t xml:space="preserve">   </w:t>
      </w:r>
      <w:r w:rsidRPr="00403D9F">
        <w:rPr>
          <w:rFonts w:asciiTheme="minorHAnsi" w:eastAsia="Segoe MDL2 Assets" w:hAnsiTheme="minorHAnsi" w:cstheme="minorHAnsi"/>
          <w:spacing w:val="16"/>
          <w:w w:val="46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403D9F">
        <w:rPr>
          <w:rFonts w:asciiTheme="minorHAnsi" w:hAnsiTheme="minorHAnsi" w:cstheme="minorHAnsi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z w:val="18"/>
          <w:szCs w:val="18"/>
        </w:rPr>
        <w:t>w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403D9F">
        <w:rPr>
          <w:rFonts w:asciiTheme="minorHAnsi" w:hAnsiTheme="minorHAnsi" w:cstheme="minorHAnsi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403D9F">
        <w:rPr>
          <w:rFonts w:asciiTheme="minorHAnsi" w:hAnsiTheme="minorHAnsi" w:cstheme="minorHAnsi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403D9F">
        <w:rPr>
          <w:rFonts w:asciiTheme="minorHAnsi" w:hAnsiTheme="minorHAnsi" w:cstheme="minorHAnsi"/>
          <w:sz w:val="18"/>
          <w:szCs w:val="18"/>
        </w:rPr>
        <w:t>y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403D9F">
        <w:rPr>
          <w:rFonts w:asciiTheme="minorHAnsi" w:hAnsiTheme="minorHAnsi" w:cstheme="minorHAnsi"/>
          <w:sz w:val="18"/>
          <w:szCs w:val="18"/>
        </w:rPr>
        <w:t xml:space="preserve">. 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403D9F">
        <w:rPr>
          <w:rFonts w:asciiTheme="minorHAnsi" w:hAnsiTheme="minorHAnsi" w:cstheme="minorHAnsi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403D9F">
        <w:rPr>
          <w:rFonts w:asciiTheme="minorHAnsi" w:hAnsiTheme="minorHAnsi" w:cstheme="minorHAnsi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403D9F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</w:p>
    <w:p w14:paraId="1FF9F490" w14:textId="77777777" w:rsidR="00270B7C" w:rsidRPr="00403D9F" w:rsidRDefault="00403D9F">
      <w:pPr>
        <w:spacing w:before="29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403D9F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f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B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403D9F">
        <w:rPr>
          <w:rFonts w:asciiTheme="minorHAnsi" w:hAnsiTheme="minorHAnsi" w:cstheme="minorHAnsi"/>
          <w:b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pacing w:val="2"/>
          <w:sz w:val="18"/>
          <w:szCs w:val="18"/>
        </w:rPr>
        <w:t>in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h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,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                                </w:t>
      </w:r>
      <w:r w:rsidRPr="00403D9F">
        <w:rPr>
          <w:rFonts w:asciiTheme="minorHAnsi" w:hAnsiTheme="minorHAnsi" w:cstheme="minorHAnsi"/>
          <w:b/>
          <w:i/>
          <w:spacing w:val="1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>20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3 -</w:t>
      </w:r>
      <w:r w:rsidRPr="00403D9F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403D9F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403D9F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403D9F">
        <w:rPr>
          <w:rFonts w:asciiTheme="minorHAnsi" w:hAnsiTheme="minorHAnsi" w:cstheme="minorHAnsi"/>
          <w:b/>
          <w:i/>
          <w:sz w:val="18"/>
          <w:szCs w:val="18"/>
        </w:rPr>
        <w:t>6</w:t>
      </w:r>
    </w:p>
    <w:p w14:paraId="53280CC1" w14:textId="77777777" w:rsidR="00270B7C" w:rsidRPr="00403D9F" w:rsidRDefault="00403D9F">
      <w:pPr>
        <w:spacing w:line="220" w:lineRule="exact"/>
        <w:rPr>
          <w:rFonts w:asciiTheme="minorHAnsi" w:hAnsiTheme="minorHAnsi" w:cstheme="minorHAnsi"/>
          <w:sz w:val="18"/>
          <w:szCs w:val="18"/>
        </w:rPr>
        <w:sectPr w:rsidR="00270B7C" w:rsidRPr="00403D9F">
          <w:pgSz w:w="11920" w:h="16840"/>
          <w:pgMar w:top="1200" w:right="1100" w:bottom="280" w:left="700" w:header="720" w:footer="720" w:gutter="0"/>
          <w:cols w:num="2" w:space="720" w:equalWidth="0">
            <w:col w:w="2236" w:space="1090"/>
            <w:col w:w="6794"/>
          </w:cols>
        </w:sectPr>
      </w:pPr>
      <w:r w:rsidRPr="00403D9F">
        <w:rPr>
          <w:rFonts w:asciiTheme="minorHAnsi" w:hAnsiTheme="minorHAnsi" w:cstheme="minorHAnsi"/>
          <w:sz w:val="18"/>
          <w:szCs w:val="18"/>
        </w:rPr>
        <w:pict w14:anchorId="298DD5ED">
          <v:shape id="_x0000_s1029" type="#_x0000_t202" style="position:absolute;margin-left:199.3pt;margin-top:18.8pt;width:305.45pt;height:144.1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91"/>
                    <w:gridCol w:w="1818"/>
                  </w:tblGrid>
                  <w:tr w:rsidR="00270B7C" w14:paraId="19DB6AA0" w14:textId="77777777">
                    <w:trPr>
                      <w:trHeight w:hRule="exact" w:val="651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122251" w14:textId="77777777" w:rsidR="00270B7C" w:rsidRDefault="00403D9F">
                        <w:pPr>
                          <w:spacing w:before="73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 xml:space="preserve">l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</w:p>
                      <w:p w14:paraId="68BB32B3" w14:textId="77777777" w:rsidR="00270B7C" w:rsidRDefault="00403D9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Di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4DC7C" w14:textId="77777777" w:rsidR="00270B7C" w:rsidRDefault="00403D9F">
                        <w:pPr>
                          <w:spacing w:before="73"/>
                          <w:ind w:left="79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</w:t>
                        </w:r>
                      </w:p>
                    </w:tc>
                  </w:tr>
                  <w:tr w:rsidR="00270B7C" w14:paraId="046B4909" w14:textId="77777777">
                    <w:trPr>
                      <w:trHeight w:hRule="exact" w:val="1807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962D0E" w14:textId="77777777" w:rsidR="00270B7C" w:rsidRDefault="00403D9F">
                        <w:pPr>
                          <w:spacing w:before="99"/>
                          <w:ind w:left="40"/>
                        </w:pP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  <w:p w14:paraId="494B3D04" w14:textId="77777777" w:rsidR="00270B7C" w:rsidRDefault="00403D9F">
                        <w:pPr>
                          <w:spacing w:before="1" w:line="220" w:lineRule="exact"/>
                          <w:ind w:left="40" w:right="2981"/>
                        </w:pP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ls</w:t>
                        </w:r>
                        <w:r>
                          <w:t xml:space="preserve">: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eo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rap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66708E81" w14:textId="77777777" w:rsidR="00270B7C" w:rsidRDefault="00403D9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 xml:space="preserve">s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0717D2B8" w14:textId="77777777" w:rsidR="00270B7C" w:rsidRDefault="00403D9F">
                        <w:pPr>
                          <w:spacing w:before="1" w:line="220" w:lineRule="exact"/>
                          <w:ind w:left="40" w:right="2351"/>
                        </w:pP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2"/>
                          </w:rPr>
                          <w:t>lis</w:t>
                        </w:r>
                        <w:r>
                          <w:t>h L</w:t>
                        </w:r>
                        <w:r>
                          <w:rPr>
                            <w:spacing w:val="2"/>
                          </w:rPr>
                          <w:t>it</w:t>
                        </w:r>
                        <w:r>
                          <w:rPr>
                            <w:spacing w:val="3"/>
                          </w:rPr>
                          <w:t>era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6"/>
                          </w:rPr>
                          <w:t>B</w:t>
                        </w:r>
                        <w:r>
                          <w:rPr>
                            <w:spacing w:val="3"/>
                          </w:rPr>
                          <w:t xml:space="preserve">). </w:t>
                        </w:r>
                        <w:r>
                          <w:rPr>
                            <w:spacing w:val="2"/>
                          </w:rPr>
                          <w:t>Hist</w:t>
                        </w:r>
                        <w:r>
                          <w:rPr>
                            <w:spacing w:val="3"/>
                          </w:rPr>
                          <w:t>or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>)</w:t>
                        </w:r>
                      </w:p>
                      <w:p w14:paraId="37FB86E1" w14:textId="77777777" w:rsidR="00270B7C" w:rsidRDefault="00403D9F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5"/>
                          </w:rPr>
                          <w:t>c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b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ne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723BC1" w14:textId="77777777" w:rsidR="00270B7C" w:rsidRDefault="00403D9F">
                        <w:pPr>
                          <w:spacing w:before="99"/>
                          <w:ind w:left="79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9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9</w:t>
                        </w:r>
                        <w:r>
                          <w:rPr>
                            <w:b/>
                            <w:i/>
                          </w:rPr>
                          <w:t>8 -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270B7C" w14:paraId="36A3DAB5" w14:textId="77777777">
                    <w:trPr>
                      <w:trHeight w:hRule="exact" w:val="425"/>
                    </w:trPr>
                    <w:tc>
                      <w:tcPr>
                        <w:tcW w:w="42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DDA3A8" w14:textId="77777777" w:rsidR="00270B7C" w:rsidRDefault="00403D9F">
                        <w:pPr>
                          <w:spacing w:before="99"/>
                          <w:ind w:left="40"/>
                        </w:pP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F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EN</w:t>
                        </w:r>
                        <w:r>
                          <w:rPr>
                            <w:color w:val="C00000"/>
                            <w:spacing w:val="9"/>
                          </w:rPr>
                          <w:t>C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</w:rPr>
                          <w:t>S</w:t>
                        </w:r>
                        <w:r>
                          <w:rPr>
                            <w:color w:val="C0000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>
                          <w:rPr>
                            <w:color w:val="000000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7"/>
                          </w:rPr>
                          <w:t>A</w:t>
                        </w:r>
                        <w:r>
                          <w:rPr>
                            <w:color w:val="000000"/>
                            <w:spacing w:val="8"/>
                          </w:rPr>
                          <w:t>v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9"/>
                          </w:rPr>
                          <w:t>il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11"/>
                          </w:rPr>
                          <w:t>b</w:t>
                        </w:r>
                        <w:r>
                          <w:rPr>
                            <w:color w:val="000000"/>
                            <w:spacing w:val="9"/>
                          </w:rPr>
                          <w:t>l</w:t>
                        </w:r>
                        <w:r>
                          <w:rPr>
                            <w:color w:val="00000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11"/>
                          </w:rPr>
                          <w:t>o</w:t>
                        </w:r>
                        <w:r>
                          <w:rPr>
                            <w:color w:val="000000"/>
                          </w:rPr>
                          <w:t>n</w:t>
                        </w:r>
                        <w:r>
                          <w:rPr>
                            <w:color w:val="00000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8"/>
                          </w:rPr>
                          <w:t>r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11"/>
                          </w:rPr>
                          <w:t>q</w:t>
                        </w:r>
                        <w:r>
                          <w:rPr>
                            <w:color w:val="000000"/>
                            <w:spacing w:val="8"/>
                          </w:rPr>
                          <w:t>u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>s</w:t>
                        </w:r>
                        <w:r>
                          <w:rPr>
                            <w:color w:val="000000"/>
                            <w:spacing w:val="14"/>
                          </w:rPr>
                          <w:t>t</w:t>
                        </w:r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18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DC1F27" w14:textId="77777777" w:rsidR="00270B7C" w:rsidRDefault="00270B7C"/>
                    </w:tc>
                  </w:tr>
                </w:tbl>
                <w:p w14:paraId="470A2CCB" w14:textId="77777777" w:rsidR="00270B7C" w:rsidRDefault="00270B7C"/>
              </w:txbxContent>
            </v:textbox>
            <w10:wrap anchorx="page"/>
          </v:shape>
        </w:pict>
      </w:r>
      <w:r w:rsidRPr="00403D9F">
        <w:rPr>
          <w:rFonts w:asciiTheme="minorHAnsi" w:hAnsiTheme="minorHAnsi" w:cstheme="minorHAnsi"/>
          <w:spacing w:val="4"/>
          <w:position w:val="-1"/>
          <w:sz w:val="18"/>
          <w:szCs w:val="18"/>
        </w:rPr>
        <w:t>B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 xml:space="preserve">A 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(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o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s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 xml:space="preserve">)      </w:t>
      </w:r>
      <w:r w:rsidRPr="00403D9F">
        <w:rPr>
          <w:rFonts w:asciiTheme="minorHAnsi" w:hAnsiTheme="minorHAnsi" w:cstheme="minorHAnsi"/>
          <w:spacing w:val="13"/>
          <w:position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ea</w:t>
      </w:r>
      <w:r w:rsidRPr="00403D9F">
        <w:rPr>
          <w:rFonts w:asciiTheme="minorHAnsi" w:hAnsiTheme="minorHAnsi" w:cstheme="minorHAnsi"/>
          <w:spacing w:val="2"/>
          <w:position w:val="-1"/>
          <w:sz w:val="18"/>
          <w:szCs w:val="18"/>
        </w:rPr>
        <w:t>lt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h</w:t>
      </w:r>
      <w:r w:rsidRPr="00403D9F">
        <w:rPr>
          <w:rFonts w:asciiTheme="minorHAnsi" w:hAnsiTheme="minorHAnsi" w:cstheme="minorHAnsi"/>
          <w:spacing w:val="3"/>
          <w:position w:val="-1"/>
          <w:sz w:val="18"/>
          <w:szCs w:val="18"/>
        </w:rPr>
        <w:t>ca</w:t>
      </w:r>
      <w:r w:rsidRPr="00403D9F">
        <w:rPr>
          <w:rFonts w:asciiTheme="minorHAnsi" w:hAnsiTheme="minorHAnsi" w:cstheme="minorHAnsi"/>
          <w:spacing w:val="1"/>
          <w:position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position w:val="-1"/>
          <w:sz w:val="18"/>
          <w:szCs w:val="18"/>
        </w:rPr>
        <w:t>e</w:t>
      </w:r>
    </w:p>
    <w:p w14:paraId="427E3D27" w14:textId="77777777" w:rsidR="00270B7C" w:rsidRPr="00403D9F" w:rsidRDefault="00270B7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FFCD05D" w14:textId="77777777" w:rsidR="00270B7C" w:rsidRPr="00403D9F" w:rsidRDefault="00270B7C">
      <w:pPr>
        <w:spacing w:before="1" w:line="220" w:lineRule="exact"/>
        <w:rPr>
          <w:rFonts w:asciiTheme="minorHAnsi" w:hAnsiTheme="minorHAnsi" w:cstheme="minorHAnsi"/>
        </w:rPr>
      </w:pPr>
    </w:p>
    <w:p w14:paraId="20D27FC4" w14:textId="77777777" w:rsidR="00270B7C" w:rsidRPr="00403D9F" w:rsidRDefault="00270B7C">
      <w:pPr>
        <w:spacing w:before="1" w:line="140" w:lineRule="exact"/>
        <w:rPr>
          <w:rFonts w:asciiTheme="minorHAnsi" w:hAnsiTheme="minorHAnsi" w:cstheme="minorHAnsi"/>
          <w:sz w:val="13"/>
          <w:szCs w:val="13"/>
        </w:rPr>
      </w:pPr>
    </w:p>
    <w:p w14:paraId="467C3EF8" w14:textId="77777777" w:rsidR="00270B7C" w:rsidRPr="00403D9F" w:rsidRDefault="00403D9F">
      <w:pPr>
        <w:ind w:left="22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z w:val="18"/>
          <w:szCs w:val="18"/>
        </w:rPr>
        <w:t>L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403D9F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403D9F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403D9F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403D9F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403D9F">
        <w:rPr>
          <w:rFonts w:asciiTheme="minorHAnsi" w:hAnsiTheme="minorHAnsi" w:cstheme="minorHAnsi"/>
          <w:sz w:val="18"/>
          <w:szCs w:val="18"/>
        </w:rPr>
        <w:t>S</w:t>
      </w:r>
    </w:p>
    <w:p w14:paraId="278895D9" w14:textId="77777777" w:rsidR="00270B7C" w:rsidRPr="00403D9F" w:rsidRDefault="00270B7C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F06B11A" w14:textId="77777777" w:rsidR="00403D9F" w:rsidRPr="00403D9F" w:rsidRDefault="00403D9F">
      <w:pPr>
        <w:ind w:left="224" w:right="8841"/>
        <w:rPr>
          <w:rFonts w:asciiTheme="minorHAnsi" w:hAnsiTheme="minorHAnsi" w:cstheme="minorHAnsi"/>
        </w:rPr>
      </w:pPr>
      <w:r w:rsidRPr="00403D9F">
        <w:rPr>
          <w:rFonts w:asciiTheme="minorHAnsi" w:hAnsiTheme="minorHAnsi" w:cstheme="minorHAnsi"/>
        </w:rPr>
        <w:t>Rylee Whitworth</w:t>
      </w:r>
    </w:p>
    <w:p w14:paraId="3FEB1124" w14:textId="764A64B7" w:rsidR="00270B7C" w:rsidRPr="00403D9F" w:rsidRDefault="00403D9F">
      <w:pPr>
        <w:ind w:left="224" w:right="8841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z w:val="18"/>
          <w:szCs w:val="18"/>
        </w:rPr>
        <w:t>D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403D9F">
        <w:rPr>
          <w:rFonts w:asciiTheme="minorHAnsi" w:hAnsiTheme="minorHAnsi" w:cstheme="minorHAnsi"/>
          <w:i/>
          <w:sz w:val="18"/>
          <w:szCs w:val="18"/>
        </w:rPr>
        <w:t>yj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403D9F">
        <w:rPr>
          <w:rFonts w:asciiTheme="minorHAnsi" w:hAnsiTheme="minorHAnsi" w:cstheme="minorHAnsi"/>
          <w:i/>
          <w:sz w:val="18"/>
          <w:szCs w:val="18"/>
        </w:rPr>
        <w:t>b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Ltd T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403D9F">
        <w:rPr>
          <w:rFonts w:asciiTheme="minorHAnsi" w:hAnsiTheme="minorHAnsi" w:cstheme="minorHAnsi"/>
          <w:i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Big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z w:val="18"/>
          <w:szCs w:val="18"/>
        </w:rPr>
        <w:t>Peg Bi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403D9F">
        <w:rPr>
          <w:rFonts w:asciiTheme="minorHAnsi" w:hAnsiTheme="minorHAnsi" w:cstheme="minorHAnsi"/>
          <w:i/>
          <w:sz w:val="18"/>
          <w:szCs w:val="18"/>
        </w:rPr>
        <w:t>mi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403D9F">
        <w:rPr>
          <w:rFonts w:asciiTheme="minorHAnsi" w:hAnsiTheme="minorHAnsi" w:cstheme="minorHAnsi"/>
          <w:i/>
          <w:sz w:val="18"/>
          <w:szCs w:val="18"/>
        </w:rPr>
        <w:t>m B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403D9F">
        <w:rPr>
          <w:rFonts w:asciiTheme="minorHAnsi" w:hAnsiTheme="minorHAnsi" w:cstheme="minorHAnsi"/>
          <w:i/>
          <w:sz w:val="18"/>
          <w:szCs w:val="18"/>
        </w:rPr>
        <w:t>8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403D9F">
        <w:rPr>
          <w:rFonts w:asciiTheme="minorHAnsi" w:hAnsiTheme="minorHAnsi" w:cstheme="minorHAnsi"/>
          <w:i/>
          <w:sz w:val="18"/>
          <w:szCs w:val="18"/>
        </w:rPr>
        <w:t>F</w:t>
      </w:r>
    </w:p>
    <w:p w14:paraId="37FD7582" w14:textId="77777777" w:rsidR="00270B7C" w:rsidRPr="00403D9F" w:rsidRDefault="00403D9F">
      <w:pPr>
        <w:ind w:left="22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z w:val="18"/>
          <w:szCs w:val="18"/>
        </w:rPr>
        <w:t>T: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403D9F">
        <w:rPr>
          <w:rFonts w:asciiTheme="minorHAnsi" w:hAnsiTheme="minorHAnsi" w:cstheme="minorHAnsi"/>
          <w:i/>
          <w:sz w:val="18"/>
          <w:szCs w:val="18"/>
        </w:rPr>
        <w:t>4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403D9F">
        <w:rPr>
          <w:rFonts w:asciiTheme="minorHAnsi" w:hAnsiTheme="minorHAnsi" w:cstheme="minorHAnsi"/>
          <w:i/>
          <w:sz w:val="18"/>
          <w:szCs w:val="18"/>
        </w:rPr>
        <w:t>1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403D9F">
        <w:rPr>
          <w:rFonts w:asciiTheme="minorHAnsi" w:hAnsiTheme="minorHAnsi" w:cstheme="minorHAnsi"/>
          <w:i/>
          <w:sz w:val="18"/>
          <w:szCs w:val="18"/>
        </w:rPr>
        <w:t>8</w:t>
      </w:r>
      <w:r w:rsidRPr="00403D9F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403D9F">
        <w:rPr>
          <w:rFonts w:asciiTheme="minorHAnsi" w:hAnsiTheme="minorHAnsi" w:cstheme="minorHAnsi"/>
          <w:i/>
          <w:sz w:val="18"/>
          <w:szCs w:val="18"/>
        </w:rPr>
        <w:t>6</w:t>
      </w:r>
    </w:p>
    <w:p w14:paraId="1191D77E" w14:textId="77777777" w:rsidR="00270B7C" w:rsidRPr="00403D9F" w:rsidRDefault="00403D9F">
      <w:pPr>
        <w:spacing w:line="220" w:lineRule="exact"/>
        <w:ind w:left="224"/>
        <w:rPr>
          <w:rFonts w:asciiTheme="minorHAnsi" w:hAnsiTheme="minorHAnsi" w:cstheme="minorHAnsi"/>
          <w:sz w:val="18"/>
          <w:szCs w:val="18"/>
        </w:rPr>
      </w:pPr>
      <w:r w:rsidRPr="00403D9F">
        <w:rPr>
          <w:rFonts w:asciiTheme="minorHAnsi" w:hAnsiTheme="minorHAnsi" w:cstheme="minorHAnsi"/>
          <w:i/>
          <w:sz w:val="18"/>
          <w:szCs w:val="18"/>
        </w:rPr>
        <w:t>M: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08</w:t>
      </w:r>
      <w:r w:rsidRPr="00403D9F">
        <w:rPr>
          <w:rFonts w:asciiTheme="minorHAnsi" w:hAnsiTheme="minorHAnsi" w:cstheme="minorHAnsi"/>
          <w:i/>
          <w:spacing w:val="2"/>
          <w:sz w:val="18"/>
          <w:szCs w:val="18"/>
        </w:rPr>
        <w:t>7</w:t>
      </w:r>
      <w:r w:rsidRPr="00403D9F">
        <w:rPr>
          <w:rFonts w:asciiTheme="minorHAnsi" w:hAnsiTheme="minorHAnsi" w:cstheme="minorHAnsi"/>
          <w:i/>
          <w:sz w:val="18"/>
          <w:szCs w:val="18"/>
        </w:rPr>
        <w:t>0</w:t>
      </w:r>
      <w:r w:rsidRPr="00403D9F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06</w:t>
      </w:r>
      <w:r w:rsidRPr="00403D9F">
        <w:rPr>
          <w:rFonts w:asciiTheme="minorHAnsi" w:hAnsiTheme="minorHAnsi" w:cstheme="minorHAnsi"/>
          <w:i/>
          <w:sz w:val="18"/>
          <w:szCs w:val="18"/>
        </w:rPr>
        <w:t>1</w:t>
      </w:r>
      <w:r w:rsidRPr="00403D9F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403D9F">
        <w:rPr>
          <w:rFonts w:asciiTheme="minorHAnsi" w:hAnsiTheme="minorHAnsi" w:cstheme="minorHAnsi"/>
          <w:i/>
          <w:sz w:val="18"/>
          <w:szCs w:val="18"/>
        </w:rPr>
        <w:t>1</w:t>
      </w:r>
    </w:p>
    <w:p w14:paraId="2304B964" w14:textId="33E582C7" w:rsidR="00270B7C" w:rsidRPr="00403D9F" w:rsidRDefault="00403D9F">
      <w:pPr>
        <w:ind w:left="224"/>
        <w:rPr>
          <w:rFonts w:asciiTheme="minorHAnsi" w:hAnsiTheme="minorHAnsi" w:cstheme="minorHAnsi"/>
          <w:sz w:val="18"/>
          <w:szCs w:val="18"/>
        </w:rPr>
        <w:sectPr w:rsidR="00270B7C" w:rsidRPr="00403D9F">
          <w:type w:val="continuous"/>
          <w:pgSz w:w="11920" w:h="16840"/>
          <w:pgMar w:top="760" w:right="1100" w:bottom="280" w:left="700" w:header="720" w:footer="720" w:gutter="0"/>
          <w:cols w:space="720"/>
        </w:sectPr>
      </w:pPr>
      <w:r w:rsidRPr="00403D9F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403D9F">
        <w:rPr>
          <w:rFonts w:asciiTheme="minorHAnsi" w:hAnsiTheme="minorHAnsi" w:cstheme="minorHAnsi"/>
          <w:i/>
          <w:sz w:val="18"/>
          <w:szCs w:val="18"/>
        </w:rPr>
        <w:t>:</w:t>
      </w:r>
      <w:r w:rsidRPr="00403D9F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hyperlink r:id="rId5" w:history="1">
        <w:r w:rsidRPr="00403D9F">
          <w:rPr>
            <w:rStyle w:val="Hyperlink"/>
            <w:rFonts w:asciiTheme="minorHAnsi" w:hAnsiTheme="minorHAnsi" w:cstheme="minorHAnsi"/>
            <w:i/>
            <w:color w:val="auto"/>
            <w:sz w:val="18"/>
            <w:szCs w:val="18"/>
          </w:rPr>
          <w:t>rylee@gmail.com</w:t>
        </w:r>
      </w:hyperlink>
    </w:p>
    <w:p w14:paraId="07490926" w14:textId="057821C1" w:rsidR="00403D9F" w:rsidRPr="00403D9F" w:rsidRDefault="00403D9F" w:rsidP="00403D9F">
      <w:pPr>
        <w:spacing w:line="100" w:lineRule="exact"/>
        <w:rPr>
          <w:rFonts w:asciiTheme="minorHAnsi" w:hAnsiTheme="minorHAnsi" w:cstheme="minorHAnsi"/>
          <w:sz w:val="18"/>
          <w:szCs w:val="18"/>
        </w:rPr>
      </w:pPr>
    </w:p>
    <w:p w14:paraId="512ECB46" w14:textId="06D6CB50" w:rsidR="00270B7C" w:rsidRPr="00403D9F" w:rsidRDefault="00270B7C">
      <w:pPr>
        <w:ind w:left="115" w:right="67"/>
        <w:rPr>
          <w:rFonts w:asciiTheme="minorHAnsi" w:hAnsiTheme="minorHAnsi" w:cstheme="minorHAnsi"/>
          <w:sz w:val="18"/>
          <w:szCs w:val="18"/>
        </w:rPr>
      </w:pPr>
    </w:p>
    <w:sectPr w:rsidR="00270B7C" w:rsidRPr="00403D9F">
      <w:pgSz w:w="11920" w:h="16840"/>
      <w:pgMar w:top="14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A61C5"/>
    <w:multiLevelType w:val="multilevel"/>
    <w:tmpl w:val="40DA78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B7C"/>
    <w:rsid w:val="00270B7C"/>
    <w:rsid w:val="0040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03C6392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03D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3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yle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2021-05-21T13:35:00Z</dcterms:created>
  <dcterms:modified xsi:type="dcterms:W3CDTF">2021-05-21T13:40:00Z</dcterms:modified>
</cp:coreProperties>
</file>